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581" w:rsidRDefault="00872882" w:rsidP="00872882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FE62AC">
        <w:rPr>
          <w:rFonts w:ascii="Times New Roman" w:hAnsi="Times New Roman" w:cs="Times New Roman"/>
          <w:b/>
          <w:i/>
          <w:sz w:val="24"/>
          <w:szCs w:val="24"/>
        </w:rPr>
        <w:t>Приложение</w:t>
      </w:r>
      <w:r w:rsidR="008E4DE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07688">
        <w:rPr>
          <w:rFonts w:ascii="Times New Roman" w:hAnsi="Times New Roman" w:cs="Times New Roman"/>
          <w:b/>
          <w:i/>
          <w:sz w:val="24"/>
          <w:szCs w:val="24"/>
        </w:rPr>
        <w:t>2</w:t>
      </w:r>
      <w:bookmarkStart w:id="0" w:name="_GoBack"/>
      <w:bookmarkEnd w:id="0"/>
      <w:r w:rsidR="008E4DEA">
        <w:rPr>
          <w:rFonts w:ascii="Times New Roman" w:hAnsi="Times New Roman" w:cs="Times New Roman"/>
          <w:b/>
          <w:i/>
          <w:sz w:val="24"/>
          <w:szCs w:val="24"/>
        </w:rPr>
        <w:t>.5</w:t>
      </w:r>
      <w:r w:rsidRPr="00FE62A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872882" w:rsidRDefault="00BC56EB" w:rsidP="00872882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 </w:t>
      </w:r>
      <w:r w:rsidR="00800F2D">
        <w:rPr>
          <w:rFonts w:ascii="Times New Roman" w:hAnsi="Times New Roman"/>
          <w:bCs/>
          <w:i/>
          <w:sz w:val="24"/>
          <w:szCs w:val="24"/>
        </w:rPr>
        <w:t>ОП</w:t>
      </w:r>
      <w:r>
        <w:rPr>
          <w:rFonts w:ascii="Times New Roman" w:hAnsi="Times New Roman"/>
          <w:bCs/>
          <w:i/>
          <w:sz w:val="24"/>
          <w:szCs w:val="24"/>
        </w:rPr>
        <w:t>-П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по </w:t>
      </w:r>
      <w:r w:rsidR="00872882">
        <w:rPr>
          <w:rFonts w:ascii="Times New Roman" w:hAnsi="Times New Roman" w:cs="Times New Roman"/>
          <w:i/>
          <w:sz w:val="24"/>
          <w:szCs w:val="24"/>
        </w:rPr>
        <w:t>специальности</w:t>
      </w:r>
    </w:p>
    <w:p w:rsidR="0090159D" w:rsidRDefault="0090159D" w:rsidP="0090159D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22.02.11</w:t>
      </w:r>
      <w:r w:rsidR="00B20592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Обработка металлов </w:t>
      </w:r>
    </w:p>
    <w:p w:rsidR="00B20592" w:rsidRDefault="0090159D" w:rsidP="0090159D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 металлургическом производстве</w:t>
      </w:r>
    </w:p>
    <w:p w:rsidR="00335E98" w:rsidRDefault="00335E98" w:rsidP="00872882">
      <w:pPr>
        <w:jc w:val="right"/>
      </w:pPr>
    </w:p>
    <w:p w:rsidR="008D2587" w:rsidRDefault="008D2587"/>
    <w:p w:rsidR="008D2587" w:rsidRDefault="008D2587"/>
    <w:p w:rsidR="008D2587" w:rsidRDefault="008D2587"/>
    <w:p w:rsidR="008D2587" w:rsidRDefault="008D2587"/>
    <w:p w:rsidR="008D2587" w:rsidRDefault="008D2587"/>
    <w:p w:rsidR="008D2587" w:rsidRDefault="008D2587"/>
    <w:p w:rsidR="008D2587" w:rsidRDefault="008D2587"/>
    <w:p w:rsidR="004B3F97" w:rsidRPr="00FB0FB5" w:rsidRDefault="008D2587" w:rsidP="00FB0F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0FB5">
        <w:rPr>
          <w:rFonts w:ascii="Times New Roman" w:hAnsi="Times New Roman"/>
          <w:b/>
          <w:sz w:val="24"/>
          <w:szCs w:val="24"/>
        </w:rPr>
        <w:t>ПРОГРАММА</w:t>
      </w:r>
      <w:r w:rsidR="00833479" w:rsidRPr="00FB0FB5">
        <w:rPr>
          <w:rFonts w:ascii="Times New Roman" w:hAnsi="Times New Roman"/>
          <w:b/>
          <w:sz w:val="24"/>
          <w:szCs w:val="24"/>
        </w:rPr>
        <w:t xml:space="preserve"> </w:t>
      </w:r>
    </w:p>
    <w:p w:rsidR="004B3F97" w:rsidRPr="00FB0FB5" w:rsidRDefault="00FB0FB5" w:rsidP="00FB0F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0FB5">
        <w:rPr>
          <w:rFonts w:ascii="Times New Roman" w:hAnsi="Times New Roman"/>
          <w:b/>
          <w:sz w:val="24"/>
          <w:szCs w:val="24"/>
        </w:rPr>
        <w:t>ОБЩЕОБРАЗОВАТЕЛЬНОЙ</w:t>
      </w:r>
      <w:r w:rsidR="004B3F97" w:rsidRPr="00FB0FB5">
        <w:rPr>
          <w:rFonts w:ascii="Times New Roman" w:hAnsi="Times New Roman"/>
          <w:b/>
          <w:sz w:val="24"/>
          <w:szCs w:val="24"/>
        </w:rPr>
        <w:t xml:space="preserve"> </w:t>
      </w:r>
      <w:r w:rsidRPr="00FB0FB5">
        <w:rPr>
          <w:rFonts w:ascii="Times New Roman" w:hAnsi="Times New Roman"/>
          <w:b/>
          <w:sz w:val="24"/>
          <w:szCs w:val="24"/>
        </w:rPr>
        <w:t>ДИСЦИПЛИНЫ</w:t>
      </w:r>
    </w:p>
    <w:p w:rsidR="008D2587" w:rsidRPr="00FB0FB5" w:rsidRDefault="00320133" w:rsidP="00FB0F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0FB5">
        <w:rPr>
          <w:rFonts w:ascii="Times New Roman" w:hAnsi="Times New Roman"/>
          <w:b/>
          <w:bCs/>
          <w:sz w:val="24"/>
          <w:szCs w:val="24"/>
        </w:rPr>
        <w:t>ООД.05 Информатика</w:t>
      </w:r>
      <w:r w:rsidR="004B3F97" w:rsidRPr="00FB0FB5">
        <w:rPr>
          <w:rFonts w:ascii="Times New Roman" w:hAnsi="Times New Roman"/>
          <w:b/>
          <w:bCs/>
          <w:sz w:val="24"/>
          <w:szCs w:val="24"/>
        </w:rPr>
        <w:t xml:space="preserve"> (углубленный уровень)</w:t>
      </w:r>
    </w:p>
    <w:p w:rsidR="00BC56EB" w:rsidRDefault="00BC56EB" w:rsidP="00FB0FB5">
      <w:pPr>
        <w:spacing w:after="0" w:line="240" w:lineRule="auto"/>
        <w:ind w:firstLine="567"/>
        <w:jc w:val="center"/>
        <w:rPr>
          <w:rFonts w:ascii="Times New Roman" w:hAnsi="Times New Roman"/>
          <w:bCs/>
          <w:iCs/>
          <w:sz w:val="24"/>
          <w:szCs w:val="24"/>
        </w:rPr>
      </w:pPr>
    </w:p>
    <w:p w:rsidR="008D2587" w:rsidRPr="00FB0FB5" w:rsidRDefault="008D2587" w:rsidP="00FB0FB5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FB0FB5">
        <w:rPr>
          <w:rFonts w:ascii="Times New Roman" w:hAnsi="Times New Roman"/>
          <w:bCs/>
          <w:iCs/>
          <w:sz w:val="24"/>
          <w:szCs w:val="24"/>
        </w:rPr>
        <w:t>профиль обучения</w:t>
      </w:r>
      <w:r w:rsidR="004B3F97" w:rsidRPr="00FB0FB5">
        <w:rPr>
          <w:rFonts w:ascii="Times New Roman" w:hAnsi="Times New Roman"/>
          <w:bCs/>
          <w:iCs/>
          <w:sz w:val="24"/>
          <w:szCs w:val="24"/>
        </w:rPr>
        <w:t>: технологический</w:t>
      </w:r>
    </w:p>
    <w:p w:rsidR="008D2587" w:rsidRDefault="008D2587" w:rsidP="00FB0FB5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D2587" w:rsidRDefault="008D2587" w:rsidP="008D2587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D2587" w:rsidRPr="00DE4B27" w:rsidRDefault="008B15BD" w:rsidP="008D2587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D2587" w:rsidRDefault="008D2587" w:rsidP="008D258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8D2587" w:rsidRDefault="008D2587"/>
    <w:p w:rsidR="008D2587" w:rsidRDefault="008D2587"/>
    <w:p w:rsidR="008D2587" w:rsidRDefault="008D2587"/>
    <w:p w:rsidR="008D2587" w:rsidRDefault="008D2587"/>
    <w:p w:rsidR="008D2587" w:rsidRDefault="008D2587"/>
    <w:p w:rsidR="008D2587" w:rsidRDefault="008D2587"/>
    <w:p w:rsidR="008D2587" w:rsidRDefault="008D2587"/>
    <w:p w:rsidR="008D2587" w:rsidRDefault="008D2587"/>
    <w:p w:rsidR="008D2587" w:rsidRDefault="008D2587"/>
    <w:p w:rsidR="00320133" w:rsidRDefault="00320133"/>
    <w:p w:rsidR="008D2587" w:rsidRDefault="008D2587"/>
    <w:p w:rsidR="00FB0FB5" w:rsidRDefault="00FB0FB5">
      <w:pPr>
        <w:rPr>
          <w:rFonts w:ascii="Times New Roman" w:hAnsi="Times New Roman"/>
          <w:b/>
          <w:sz w:val="24"/>
          <w:szCs w:val="24"/>
        </w:rPr>
      </w:pPr>
    </w:p>
    <w:p w:rsidR="00445B01" w:rsidRDefault="00445B01"/>
    <w:p w:rsidR="008D2587" w:rsidRPr="008D2587" w:rsidRDefault="008D2587" w:rsidP="008D258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8D2587">
        <w:rPr>
          <w:rFonts w:ascii="Times New Roman" w:eastAsia="Times New Roman" w:hAnsi="Times New Roman" w:cs="Times New Roman"/>
          <w:b/>
          <w:iCs/>
          <w:sz w:val="24"/>
          <w:szCs w:val="24"/>
        </w:rPr>
        <w:t>СОДЕРЖАНИЕ</w:t>
      </w:r>
    </w:p>
    <w:tbl>
      <w:tblPr>
        <w:tblW w:w="8677" w:type="dxa"/>
        <w:tblLook w:val="04A0" w:firstRow="1" w:lastRow="0" w:firstColumn="1" w:lastColumn="0" w:noHBand="0" w:noVBand="1"/>
      </w:tblPr>
      <w:tblGrid>
        <w:gridCol w:w="739"/>
        <w:gridCol w:w="6946"/>
        <w:gridCol w:w="992"/>
      </w:tblGrid>
      <w:tr w:rsidR="008D2587" w:rsidRPr="008D2587" w:rsidTr="000756AA">
        <w:tc>
          <w:tcPr>
            <w:tcW w:w="739" w:type="dxa"/>
          </w:tcPr>
          <w:p w:rsidR="008D2587" w:rsidRPr="008D2587" w:rsidRDefault="008D2587" w:rsidP="00E573F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D2587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946" w:type="dxa"/>
          </w:tcPr>
          <w:p w:rsidR="008D2587" w:rsidRPr="00E21ABE" w:rsidRDefault="008D2587" w:rsidP="00E573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D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</w:t>
            </w:r>
            <w:r w:rsidR="008B15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АЯ ХАРАКТЕРИСТИКА</w:t>
            </w:r>
            <w:r w:rsidR="00FB0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ПРОГРАММЫ ДИСЦИПЛИНЫ</w:t>
            </w:r>
          </w:p>
        </w:tc>
        <w:tc>
          <w:tcPr>
            <w:tcW w:w="992" w:type="dxa"/>
          </w:tcPr>
          <w:p w:rsidR="008D2587" w:rsidRPr="008D2587" w:rsidRDefault="008D2587" w:rsidP="00E573F1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D258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8D2587" w:rsidRPr="008D2587" w:rsidTr="000756AA">
        <w:tc>
          <w:tcPr>
            <w:tcW w:w="739" w:type="dxa"/>
          </w:tcPr>
          <w:p w:rsidR="008D2587" w:rsidRPr="008D2587" w:rsidRDefault="008D2587" w:rsidP="00E573F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D2587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946" w:type="dxa"/>
          </w:tcPr>
          <w:p w:rsidR="008D2587" w:rsidRPr="00FD7D62" w:rsidRDefault="008D2587" w:rsidP="00E573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D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СТРУКТУРА</w:t>
            </w:r>
            <w:r w:rsidR="00FB0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СОДЕРЖАНИЕ ДИСЦИПЛИНЫ</w:t>
            </w:r>
          </w:p>
        </w:tc>
        <w:tc>
          <w:tcPr>
            <w:tcW w:w="992" w:type="dxa"/>
          </w:tcPr>
          <w:p w:rsidR="008D2587" w:rsidRPr="008D2587" w:rsidRDefault="00AC093B" w:rsidP="00E573F1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3356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8D2587" w:rsidRPr="008D2587" w:rsidTr="000756AA">
        <w:tc>
          <w:tcPr>
            <w:tcW w:w="739" w:type="dxa"/>
          </w:tcPr>
          <w:p w:rsidR="008D2587" w:rsidRPr="008D2587" w:rsidRDefault="008D2587" w:rsidP="00E573F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D2587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946" w:type="dxa"/>
          </w:tcPr>
          <w:p w:rsidR="008D2587" w:rsidRPr="00FD7D62" w:rsidRDefault="008D2587" w:rsidP="00E573F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7D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УСЛОВИЯ РЕАЛИЗАЦИИ </w:t>
            </w:r>
            <w:r w:rsidR="00AC0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992" w:type="dxa"/>
          </w:tcPr>
          <w:p w:rsidR="008D2587" w:rsidRPr="008D2587" w:rsidRDefault="00AC093B" w:rsidP="00E573F1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335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8D2587" w:rsidRPr="008D2587" w:rsidTr="000756AA">
        <w:tc>
          <w:tcPr>
            <w:tcW w:w="739" w:type="dxa"/>
          </w:tcPr>
          <w:p w:rsidR="008D2587" w:rsidRPr="008D2587" w:rsidRDefault="008D2587" w:rsidP="00E573F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D2587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946" w:type="dxa"/>
          </w:tcPr>
          <w:p w:rsidR="008D2587" w:rsidRPr="00FD7D62" w:rsidRDefault="008D2587" w:rsidP="00E573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D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 И ОЦЕНКА РЕЗУЛЬТ</w:t>
            </w:r>
            <w:r w:rsidR="00AC09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АТОВ ОСВОЕНИЯ ДИСЦИПЛИНЫ</w:t>
            </w:r>
          </w:p>
          <w:p w:rsidR="008D2587" w:rsidRPr="00842EEC" w:rsidRDefault="008D2587" w:rsidP="00E573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D2587" w:rsidRPr="008D2587" w:rsidRDefault="00AC093B" w:rsidP="00E573F1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3356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:rsidR="008D2587" w:rsidRDefault="008D2587" w:rsidP="00000CAD">
      <w:pPr>
        <w:spacing w:after="0" w:line="240" w:lineRule="auto"/>
      </w:pPr>
    </w:p>
    <w:p w:rsidR="008D2587" w:rsidRDefault="008D2587"/>
    <w:p w:rsidR="008D2587" w:rsidRDefault="008D2587"/>
    <w:p w:rsidR="008D2587" w:rsidRDefault="008D2587"/>
    <w:p w:rsidR="008D2587" w:rsidRDefault="008D2587"/>
    <w:p w:rsidR="008D2587" w:rsidRDefault="008D2587"/>
    <w:p w:rsidR="008D2587" w:rsidRDefault="008D2587"/>
    <w:p w:rsidR="008D2587" w:rsidRDefault="008D2587"/>
    <w:p w:rsidR="008D2587" w:rsidRDefault="008D2587"/>
    <w:p w:rsidR="008D2587" w:rsidRDefault="008D2587"/>
    <w:p w:rsidR="008D2587" w:rsidRDefault="008D2587"/>
    <w:p w:rsidR="008D2587" w:rsidRDefault="008D2587"/>
    <w:p w:rsidR="008D2587" w:rsidRDefault="008D2587"/>
    <w:p w:rsidR="008D2587" w:rsidRDefault="008D2587"/>
    <w:p w:rsidR="008D2587" w:rsidRDefault="008D2587"/>
    <w:p w:rsidR="008D2587" w:rsidRDefault="008D2587"/>
    <w:p w:rsidR="008D2587" w:rsidRDefault="008D2587"/>
    <w:p w:rsidR="008D2587" w:rsidRDefault="008D2587"/>
    <w:p w:rsidR="008D2587" w:rsidRDefault="008D2587"/>
    <w:p w:rsidR="008B15BD" w:rsidRDefault="008B15BD"/>
    <w:p w:rsidR="00842EEC" w:rsidRDefault="00842EEC"/>
    <w:p w:rsidR="00AC093B" w:rsidRDefault="00AC093B"/>
    <w:p w:rsidR="00E21ABE" w:rsidRDefault="00E21ABE"/>
    <w:p w:rsidR="009F399A" w:rsidRPr="00AC093B" w:rsidRDefault="008B15BD" w:rsidP="009F39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093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</w:t>
      </w:r>
      <w:r w:rsidR="009F399A" w:rsidRPr="00AC093B">
        <w:rPr>
          <w:rFonts w:ascii="Times New Roman" w:eastAsia="Times New Roman" w:hAnsi="Times New Roman" w:cs="Times New Roman"/>
          <w:b/>
          <w:sz w:val="24"/>
          <w:szCs w:val="24"/>
        </w:rPr>
        <w:t xml:space="preserve"> ОБЩАЯ </w:t>
      </w:r>
      <w:r w:rsidRPr="00AC093B">
        <w:rPr>
          <w:rFonts w:ascii="Times New Roman" w:eastAsia="Times New Roman" w:hAnsi="Times New Roman" w:cs="Times New Roman"/>
          <w:b/>
          <w:sz w:val="24"/>
          <w:szCs w:val="24"/>
        </w:rPr>
        <w:t>Х</w:t>
      </w:r>
      <w:r w:rsidR="00AC093B">
        <w:rPr>
          <w:rFonts w:ascii="Times New Roman" w:eastAsia="Times New Roman" w:hAnsi="Times New Roman" w:cs="Times New Roman"/>
          <w:b/>
          <w:sz w:val="24"/>
          <w:szCs w:val="24"/>
        </w:rPr>
        <w:t>АРАКТЕРИСТИКА ПРОГРАММЫ ДИСЦИПЛИНЫ</w:t>
      </w:r>
    </w:p>
    <w:p w:rsidR="00134084" w:rsidRPr="00FB0FB5" w:rsidRDefault="00134084" w:rsidP="0013408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0FB5">
        <w:rPr>
          <w:rFonts w:ascii="Times New Roman" w:hAnsi="Times New Roman"/>
          <w:b/>
          <w:bCs/>
          <w:sz w:val="24"/>
          <w:szCs w:val="24"/>
        </w:rPr>
        <w:t>ООД.05 Информатика (углубленный уровень)</w:t>
      </w:r>
    </w:p>
    <w:p w:rsidR="009F399A" w:rsidRPr="00AC093B" w:rsidRDefault="009F399A" w:rsidP="009F399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56EB" w:rsidRDefault="00BC56EB" w:rsidP="00BC5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B20592" w:rsidRDefault="00871121" w:rsidP="00B20592">
      <w:pPr>
        <w:pStyle w:val="23"/>
        <w:shd w:val="clear" w:color="auto" w:fill="auto"/>
        <w:tabs>
          <w:tab w:val="left" w:pos="1926"/>
        </w:tabs>
        <w:spacing w:line="240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BC56EB">
        <w:rPr>
          <w:sz w:val="24"/>
          <w:szCs w:val="24"/>
        </w:rPr>
        <w:t xml:space="preserve">исциплина «ООД.05 Информатика» является обязательной частью общеобразовательного цикла ОПОП-П в соответствии с ФГОС СПО по специальности </w:t>
      </w:r>
      <w:r w:rsidR="0090159D">
        <w:rPr>
          <w:sz w:val="24"/>
          <w:szCs w:val="24"/>
        </w:rPr>
        <w:t>22.02.11 Обработка металлов в металлургическом производстве</w:t>
      </w:r>
    </w:p>
    <w:p w:rsidR="00BC56EB" w:rsidRDefault="00BC56EB" w:rsidP="001D43FA">
      <w:pPr>
        <w:pStyle w:val="23"/>
        <w:shd w:val="clear" w:color="auto" w:fill="auto"/>
        <w:tabs>
          <w:tab w:val="left" w:pos="1926"/>
        </w:tabs>
        <w:spacing w:line="240" w:lineRule="auto"/>
        <w:ind w:right="-1" w:firstLine="709"/>
        <w:jc w:val="both"/>
        <w:rPr>
          <w:sz w:val="24"/>
          <w:szCs w:val="24"/>
        </w:rPr>
      </w:pPr>
    </w:p>
    <w:p w:rsidR="00BC56EB" w:rsidRDefault="00BC56EB" w:rsidP="001D43F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</w:t>
      </w:r>
      <w:proofErr w:type="gramStart"/>
      <w:r>
        <w:rPr>
          <w:rFonts w:ascii="Times New Roman" w:hAnsi="Times New Roman"/>
          <w:sz w:val="24"/>
          <w:szCs w:val="24"/>
        </w:rPr>
        <w:t>ОК</w:t>
      </w:r>
      <w:proofErr w:type="gramEnd"/>
      <w:r>
        <w:rPr>
          <w:rFonts w:ascii="Times New Roman" w:hAnsi="Times New Roman"/>
          <w:sz w:val="24"/>
          <w:szCs w:val="24"/>
        </w:rPr>
        <w:t xml:space="preserve"> 01, ОК 02.</w:t>
      </w:r>
    </w:p>
    <w:p w:rsidR="00BC56EB" w:rsidRDefault="00BC56EB" w:rsidP="00BC56EB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BC56EB" w:rsidRDefault="00BC56EB" w:rsidP="00BC56EB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BC56EB" w:rsidRDefault="00BC56EB" w:rsidP="00BC56E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C56EB" w:rsidRDefault="00BC56EB" w:rsidP="00BC56EB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 результаты освоения программы по информатике (углублённый уровень) на уровне среднего общего образования</w:t>
      </w:r>
    </w:p>
    <w:p w:rsidR="00BC56EB" w:rsidRDefault="00BC56EB" w:rsidP="00BC56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изучения информатики на уровне среднего общего образования </w:t>
      </w:r>
      <w:proofErr w:type="gramStart"/>
      <w:r>
        <w:rPr>
          <w:rFonts w:ascii="Times New Roman" w:hAnsi="Times New Roman"/>
          <w:sz w:val="24"/>
          <w:szCs w:val="24"/>
        </w:rPr>
        <w:t>у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обучающегося будут сформированы следующие личностные результаты: 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1) гражданского воспитания: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своих конституционных прав и обязанностей, уважение закона  и правопорядка, соблюдение основополагающих норм информационного права  и информационной безопасности;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2) патриотического воспитания: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ценностное отношение к историческому наследию, достижениям России  в науке, искусстве, технологиях, понимание значения информатики как науки  в жизни современного общества;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3) духовно-нравственного воспитания: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нравственного сознания, этического поведения;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ценности, в том числе  в сети Интернет;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4) эстетического воспитания: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эстетическое отношение к миру, включая эстетику научного и технического творчества;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способность воспринимать различные виды искусства, в том числе основанного на использовании информационных технологий;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5) физического воспитания: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здорового и безопасного образа жизни, ответственного отношения к своему здоровью, в том числе за счёт соблюдения требований безопасной эксплуатации средств информационных и коммуникационных технологий;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6) трудового воспитания: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интерес к сферам профессиональной деятельности, связанным  с информатикой, программированием и информационными технологиями, основанными на достижениях науки информатики и научно-технического прогресса, умение совершать осознанный выбор будущей профессии  и реализовывать собственные жизненные планы;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7) экологического воспитания: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8) ценности научного познания: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мировоззрения, соответствующего современному уровню развития науки,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процессе достижения личностных результатов освоения программы  по информатике </w:t>
      </w:r>
      <w:proofErr w:type="gramStart"/>
      <w:r>
        <w:rPr>
          <w:rFonts w:ascii="Times New Roman" w:hAnsi="Times New Roman"/>
          <w:sz w:val="24"/>
          <w:szCs w:val="24"/>
        </w:rPr>
        <w:t>у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обучающихся совершенствуется эмоциональный интеллект, предполагающий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внутренней мотивации</w:t>
      </w:r>
      <w:r>
        <w:rPr>
          <w:rFonts w:ascii="Times New Roman" w:hAnsi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включающей стремление к достижению </w:t>
      </w:r>
      <w:r w:rsidR="00203CA2">
        <w:rPr>
          <w:rFonts w:ascii="Times New Roman" w:hAnsi="Times New Roman"/>
          <w:sz w:val="24"/>
          <w:szCs w:val="24"/>
        </w:rPr>
        <w:t>цели и</w:t>
      </w:r>
      <w:r>
        <w:rPr>
          <w:rFonts w:ascii="Times New Roman" w:hAnsi="Times New Roman"/>
          <w:sz w:val="24"/>
          <w:szCs w:val="24"/>
        </w:rPr>
        <w:t xml:space="preserve"> успеху, оптимизм, инициативность, умение действовать, исходя из своих возможностей;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эмпатии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социальных навыков</w:t>
      </w:r>
      <w:r>
        <w:rPr>
          <w:rFonts w:ascii="Times New Roman" w:hAnsi="Times New Roman"/>
          <w:i/>
          <w:i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включающих сп</w:t>
      </w:r>
      <w:r w:rsidR="00203CA2">
        <w:rPr>
          <w:rFonts w:ascii="Times New Roman" w:hAnsi="Times New Roman"/>
          <w:sz w:val="24"/>
          <w:szCs w:val="24"/>
        </w:rPr>
        <w:t xml:space="preserve">особность выстраивать отношения </w:t>
      </w:r>
      <w:r>
        <w:rPr>
          <w:rFonts w:ascii="Times New Roman" w:hAnsi="Times New Roman"/>
          <w:sz w:val="24"/>
          <w:szCs w:val="24"/>
        </w:rPr>
        <w:t>с другими людьми, заботиться, проявлять интерес и разрешать конфликты.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МЕТАПРЕДМЕТНЫЕ РЕЗУЛЬТАТЫ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>
        <w:rPr>
          <w:rFonts w:ascii="Times New Roman" w:hAnsi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sz w:val="24"/>
          <w:szCs w:val="24"/>
        </w:rPr>
        <w:t xml:space="preserve"> результаты,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Познавательные универсальные учебные действия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1) базовые логические действия: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 формулировать и актуализировать проблему, рассматривать её всесторонне;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выявлять закономерности и противоречия в рассматриваемых явлениях;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разрабатывать план решения проблемы с учётом анализа имеющихся материальных и нематериальных ресурсов;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координировать и выполнять работу в условиях реального, виртуального  и комбинированного взаимодействия;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креативное мышление при решении жизненных проблем.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2) базовые исследовательские действия: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различные виды деятельности по получению нового знания,  его интерпретации, преобразованию и применению в различных учебных ситуациях,  в том числе при создании учебных и социальных проектов;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научный тип мышления, владеть научной терминологией, ключевыми понятиями и методами;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давать оценку новым ситуациям, оценивать приобретённый опыт;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целенаправленный поиск переноса средств и способов действия в профессиональную среду;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переносить знания в познавательную и практическую области жизнедеятельности;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интегрировать знания из разных предметных областей;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3) работа с информацией: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создавать тексты в различных форматах с учётом назначения информации</w:t>
      </w:r>
      <w:r w:rsidR="00203CA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целевой аудитории, выбирая оптимальную форму представления и визуализации;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оценивать достоверность, легитимность информации, её соответствие правовым и морально-этическим нормам;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средства информационных и коммуникационных технологий</w:t>
      </w:r>
      <w:r w:rsidR="00203CA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решении когнитивных, коммуникативных и организационных задач 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Коммуникативные универсальные учебные действия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1) общение: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коммуникации во всех сферах жизни;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владеть различными способами общения и взаимодействия, аргументированно вести диалог, уметь смягчать конфликтные ситуации;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развёрнуто и логично излагать свою точку зрения с использованием языковых средств.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2) совместная деятельность: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и использовать преимущества командной и индивидуальной работы;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выбирать тематику и </w:t>
      </w:r>
      <w:r w:rsidR="00203CA2">
        <w:rPr>
          <w:rFonts w:ascii="Times New Roman" w:hAnsi="Times New Roman"/>
          <w:sz w:val="24"/>
          <w:szCs w:val="24"/>
        </w:rPr>
        <w:t>методы совместных действий с учётом общих интересов,</w:t>
      </w:r>
      <w:r>
        <w:rPr>
          <w:rFonts w:ascii="Times New Roman" w:hAnsi="Times New Roman"/>
          <w:sz w:val="24"/>
          <w:szCs w:val="24"/>
        </w:rPr>
        <w:t xml:space="preserve"> и возможностей каждого члена коллектива;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Регулятивные универсальные учебные действия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1) самоорганизация: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давать оценку новым ситуациям;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расширять рамки учебного предмета на основе личных предпочтений;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делать осознанный выбор, аргументировать его, брать ответственность  за решение;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оценивать приобретённый опыт;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2) самоконтроль: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ситуации, выбора верного решения;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оценивать риски и своевременно принимать решения по их снижению;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мотивы и аргументы других при анализе результатов деятельности.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3) принятия себя и других: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себя, понимая свои недостатки и достоинства;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мотивы и аргументы других при анализе результатов деятельности;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признавать своё право и право других на ошибку;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способность понимать мир с позиции другого человека.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ПРЕДМЕТНЫЕ РЕЗУЛЬТАТЫ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процессе изучения курса информатики углублённого уровня обучающимися будут достигнуты следующие предметные результаты: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характеризовать большие данные, приводить примеры источников их получения и направления использования, умение классифицировать основные задачи анализа данных (прогнозирование, классификация, кластеризация, анализ отклонений),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наличие представлений о компьютерных сетях и их роли в современном мире, о базовых принципах организации и функционирования компьютерных сетей, об общих принципах разработки и функционирования </w:t>
      </w:r>
      <w:proofErr w:type="gramStart"/>
      <w:r>
        <w:rPr>
          <w:rFonts w:ascii="Times New Roman" w:hAnsi="Times New Roman"/>
          <w:sz w:val="24"/>
          <w:szCs w:val="24"/>
        </w:rPr>
        <w:t>интернет-приложений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угроз информационной безопасности, использование методов и сре</w:t>
      </w:r>
      <w:proofErr w:type="gramStart"/>
      <w:r>
        <w:rPr>
          <w:rFonts w:ascii="Times New Roman" w:hAnsi="Times New Roman"/>
          <w:sz w:val="24"/>
          <w:szCs w:val="24"/>
        </w:rPr>
        <w:t>дств пр</w:t>
      </w:r>
      <w:proofErr w:type="gramEnd"/>
      <w:r>
        <w:rPr>
          <w:rFonts w:ascii="Times New Roman" w:hAnsi="Times New Roman"/>
          <w:sz w:val="24"/>
          <w:szCs w:val="24"/>
        </w:rPr>
        <w:t>отиводействия этим угрозам, соблюдение мер безопасности, предотвращающих незаконное распространение персональных данных,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работы в сети Интернет;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дискретизации, умение определять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умение использовать при решении задач свойства позиционной записи чисел, алгоритма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основанием, умение выполнять арифметические операции в позиционных системах счисления;</w:t>
      </w:r>
      <w:proofErr w:type="gramEnd"/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умение выполнять преобразования логических выражений, используя законы алгебры логики, умение строить логическое выражение в дизъюнктивной и конъюнктивной нормальных формах по заданной таблице истинности, исследовать область истинности высказывания, содержащего переменные, решать несложные логические уравнения и системы уравнений;</w:t>
      </w:r>
      <w:proofErr w:type="gramEnd"/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понимание базовых алгоритмов обработки числовой и текстовой информации (запись чисел в позиционной системе счисления, нахождение всех простых чисел  в заданном диапазоне, обработка многоразрядных целых чисел, анализ символьных строк и других), алгоритмов поиска и сортировки,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одной задачи;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владение универсальным языком программирования высокого уровня (</w:t>
      </w:r>
      <w:proofErr w:type="spellStart"/>
      <w:r>
        <w:rPr>
          <w:rFonts w:ascii="Times New Roman" w:hAnsi="Times New Roman"/>
          <w:sz w:val="24"/>
          <w:szCs w:val="24"/>
        </w:rPr>
        <w:t>Python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Java</w:t>
      </w:r>
      <w:proofErr w:type="spellEnd"/>
      <w:r>
        <w:rPr>
          <w:rFonts w:ascii="Times New Roman" w:hAnsi="Times New Roman"/>
          <w:sz w:val="24"/>
          <w:szCs w:val="24"/>
        </w:rPr>
        <w:t>, C++, C#), представлениями о базовых типах данных и структурах данных, умение использовать основные управляющие конструкции, умение осуществлять анализ предложенной программы: определять результаты работы программы при заданных исходных данных, определять, при каких исходных данных возможно получение указанных результатов, выявлять данные, которые могут привести  к ошибке в работе программы, формулировать предложения по улучшению программного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кода;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уравнений, выбор оптимального решения, подбор линии тренда, решение задач прогнозирования).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процессе изучения курса информатики углублённого уровня обучающимися будут достигнуты следующие предметные результаты: 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строить неравномерные коды, допускающие однозначное декодирование сообщений (префиксные коды), использовать простейшие коды, которые позволяют обнаруживать и исправлять ошибки при передаче данных, строить код, обеспечивающий </w:t>
      </w:r>
      <w:r>
        <w:rPr>
          <w:rFonts w:ascii="Times New Roman" w:hAnsi="Times New Roman"/>
          <w:sz w:val="24"/>
          <w:szCs w:val="24"/>
        </w:rPr>
        <w:lastRenderedPageBreak/>
        <w:t>наименьшую возможную среднюю длину сообщения при известной частоте символов, пояснять принципы работы простых алгоритмов сжатия данных;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графа), умение использовать деревья при анализе и построении кодов и для представления арифметических выражений, при решении задач поиска и сортировки, умение строить дерево игры по заданному алгоритму, разрабатывать и обосновывать выигрышную стратегию игры;</w:t>
      </w:r>
      <w:proofErr w:type="gramEnd"/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умение разрабатывать и реализовывать в виде программ базовые алгоритмы, умение использовать в программах данные различных типов с учётом ограничений на диапазон их возможных значений, применять при решении задач структуры данных (списки, словари, стеки, очереди, деревья), использовать базовые операции со структурами данных, применять стандартные и собственные подпрограммы для обработки числовых данных и символьных строк, использовать при разработке программ библиотеки подпрограмм, знать</w:t>
      </w:r>
      <w:proofErr w:type="gramEnd"/>
      <w:r>
        <w:rPr>
          <w:rFonts w:ascii="Times New Roman" w:hAnsi="Times New Roman"/>
          <w:sz w:val="24"/>
          <w:szCs w:val="24"/>
        </w:rPr>
        <w:t xml:space="preserve"> функциональные возможности инструментальных сре</w:t>
      </w:r>
      <w:proofErr w:type="gramStart"/>
      <w:r>
        <w:rPr>
          <w:rFonts w:ascii="Times New Roman" w:hAnsi="Times New Roman"/>
          <w:sz w:val="24"/>
          <w:szCs w:val="24"/>
        </w:rPr>
        <w:t>дств ср</w:t>
      </w:r>
      <w:proofErr w:type="gramEnd"/>
      <w:r>
        <w:rPr>
          <w:rFonts w:ascii="Times New Roman" w:hAnsi="Times New Roman"/>
          <w:sz w:val="24"/>
          <w:szCs w:val="24"/>
        </w:rPr>
        <w:t>еды разработки, умение использовать средства отладки программ в среде программирования, умение документировать программы;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создавать веб-страницы;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владение основными сведениями о базах данных, их структуре, средствах создания и работы с ними, умение использовать табличные (реляционные) базы данных (составлять запросы в базах данных, выполнять сортировку и поиск записей в базе данных, наполнять разработанную базу данных) и справочные системы;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организовывать личное информационное пространство с использованием различных средств цифровых технологий, понимание возможностей цифровых сервисов государственных услуг, цифровых образовательных сервисов;</w:t>
      </w:r>
    </w:p>
    <w:p w:rsidR="00BC56EB" w:rsidRDefault="00BC56EB" w:rsidP="00AF20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основных принципов работы, возможностей и ограничения применения технологий искусственного интеллекта в различных областях, наличие представлений о круге решаемых задач машинного обучения (распознавания, классификации и прогнозирования) наличие представлений об использовании информационных технологий в различных профессиональных сферах.</w:t>
      </w:r>
    </w:p>
    <w:p w:rsidR="00BC56EB" w:rsidRDefault="00BC56EB" w:rsidP="00AF200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осваиваются умения и знания:</w:t>
      </w:r>
    </w:p>
    <w:p w:rsidR="00BC56EB" w:rsidRDefault="00BC56EB" w:rsidP="00BC56EB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134"/>
        <w:gridCol w:w="3102"/>
        <w:gridCol w:w="1058"/>
        <w:gridCol w:w="3352"/>
      </w:tblGrid>
      <w:tr w:rsidR="00BC56EB" w:rsidTr="00E21ABE">
        <w:trPr>
          <w:trHeight w:val="649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B" w:rsidRDefault="00BC56EB" w:rsidP="00AF20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BC56EB" w:rsidRDefault="00BC56EB" w:rsidP="00AF20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B" w:rsidRDefault="00BC56EB" w:rsidP="00AF20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умений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B" w:rsidRDefault="00BC56EB" w:rsidP="00AF20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B" w:rsidRDefault="00BC56EB" w:rsidP="00AF20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BC56EB" w:rsidRDefault="00BC56EB" w:rsidP="00AF20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знаний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B" w:rsidRDefault="00BC56EB" w:rsidP="00AF20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BC56EB" w:rsidTr="00E21ABE">
        <w:trPr>
          <w:trHeight w:val="649"/>
          <w:jc w:val="center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B" w:rsidRDefault="00BC56EB" w:rsidP="00AF20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B" w:rsidRDefault="00BC56EB" w:rsidP="00AF20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01.03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B" w:rsidRDefault="00BC56EB" w:rsidP="00AF200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определять этапы решения задачи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B" w:rsidRDefault="00BC56EB" w:rsidP="00AF20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B" w:rsidRDefault="00BC56EB" w:rsidP="00AF200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C56EB" w:rsidTr="00E21ABE">
        <w:trPr>
          <w:trHeight w:val="64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B" w:rsidRDefault="00BC56EB" w:rsidP="00AF20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B" w:rsidRDefault="00BC56EB" w:rsidP="00AF20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01.04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B" w:rsidRDefault="00BC56EB" w:rsidP="00AF200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B" w:rsidRDefault="00BC56EB" w:rsidP="00AF20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B" w:rsidRDefault="00BC56EB" w:rsidP="00AF200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C56EB" w:rsidTr="00E21ABE">
        <w:trPr>
          <w:trHeight w:val="64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B" w:rsidRDefault="00BC56EB" w:rsidP="00AF20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B" w:rsidRDefault="00BC56EB" w:rsidP="00AF20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01.05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B" w:rsidRDefault="00BC56EB" w:rsidP="00AF200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составлять план действий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B" w:rsidRDefault="00BC56EB" w:rsidP="00AF20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01.05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B" w:rsidRDefault="00BC56EB" w:rsidP="00AF200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структура плана для решения задач</w:t>
            </w:r>
          </w:p>
        </w:tc>
      </w:tr>
      <w:tr w:rsidR="00BC56EB" w:rsidTr="00E21ABE">
        <w:trPr>
          <w:trHeight w:val="212"/>
          <w:jc w:val="center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B" w:rsidRDefault="00BC56EB" w:rsidP="00AF20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B" w:rsidRDefault="00BC56EB" w:rsidP="00AF2007">
            <w:pPr>
              <w:spacing w:after="0" w:line="240" w:lineRule="auto"/>
              <w:rPr>
                <w:rFonts w:ascii="Calibri" w:hAnsi="Calibri"/>
                <w:sz w:val="24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B" w:rsidRDefault="00BC56EB" w:rsidP="00AF200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B" w:rsidRDefault="00BC56EB" w:rsidP="00AF200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02.01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B" w:rsidRDefault="00BC56EB" w:rsidP="00AF200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деятельности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 том числе с использованием цифровых средств</w:t>
            </w:r>
          </w:p>
        </w:tc>
      </w:tr>
      <w:tr w:rsidR="00BC56EB" w:rsidTr="00E21ABE">
        <w:trPr>
          <w:trHeight w:val="2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B" w:rsidRDefault="00BC56EB" w:rsidP="00AF20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B" w:rsidRDefault="00BC56EB" w:rsidP="00AF2007">
            <w:pPr>
              <w:spacing w:after="0" w:line="240" w:lineRule="auto"/>
              <w:rPr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0"/>
              </w:rPr>
              <w:t>Уо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0"/>
              </w:rPr>
              <w:t xml:space="preserve"> 02.02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B" w:rsidRDefault="00BC56EB" w:rsidP="00AF200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определять необходимые источники информации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B" w:rsidRDefault="00BC56EB" w:rsidP="00AF20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B" w:rsidRDefault="00BC56EB" w:rsidP="00AF200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BC56EB" w:rsidTr="00E21ABE">
        <w:trPr>
          <w:trHeight w:val="2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B" w:rsidRDefault="00BC56EB" w:rsidP="00AF20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B" w:rsidRDefault="00BC56EB" w:rsidP="00AF2007">
            <w:pPr>
              <w:spacing w:after="0" w:line="240" w:lineRule="auto"/>
              <w:rPr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0"/>
              </w:rPr>
              <w:t>Уо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0"/>
              </w:rPr>
              <w:t xml:space="preserve"> 02.03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B" w:rsidRDefault="00BC56EB" w:rsidP="00AF200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планировать процесс поиска; структурировать получаемую информацию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B" w:rsidRDefault="00BC56EB" w:rsidP="00AF200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02.03</w:t>
            </w:r>
          </w:p>
          <w:p w:rsidR="00BC56EB" w:rsidRDefault="00BC56EB" w:rsidP="00AF200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BC56EB" w:rsidRDefault="00BC56EB" w:rsidP="00AF2007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B" w:rsidRDefault="00BC56EB" w:rsidP="00AF200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средства и устройства информатизации</w:t>
            </w:r>
          </w:p>
        </w:tc>
      </w:tr>
      <w:tr w:rsidR="00BC56EB" w:rsidTr="00E21ABE">
        <w:trPr>
          <w:trHeight w:val="2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EB" w:rsidRDefault="00BC56EB" w:rsidP="00AF20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B" w:rsidRDefault="00BC56EB" w:rsidP="00AF2007">
            <w:pPr>
              <w:spacing w:after="0" w:line="240" w:lineRule="auto"/>
              <w:rPr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0"/>
              </w:rPr>
              <w:t>Уо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0"/>
              </w:rPr>
              <w:t xml:space="preserve"> 02.06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B" w:rsidRDefault="00BC56EB" w:rsidP="00AF200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B" w:rsidRDefault="00BC56EB" w:rsidP="00AF200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B" w:rsidRDefault="00BC56EB" w:rsidP="00AF200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553035" w:rsidRDefault="00BC56EB" w:rsidP="00000CAD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00CAD" w:rsidRPr="00E553D9" w:rsidRDefault="008B15BD" w:rsidP="00E553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E553D9"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>2</w:t>
      </w:r>
      <w:r w:rsidR="00000CAD" w:rsidRPr="00E553D9">
        <w:rPr>
          <w:rFonts w:ascii="Times New Roman" w:eastAsia="Times New Roman" w:hAnsi="Times New Roman" w:cs="Times New Roman"/>
          <w:b/>
          <w:sz w:val="24"/>
          <w:szCs w:val="28"/>
        </w:rPr>
        <w:t xml:space="preserve"> СТРУКТУРА И СОДЕРЖАНИЕ</w:t>
      </w:r>
      <w:r w:rsidR="002B6508" w:rsidRPr="00E553D9">
        <w:rPr>
          <w:rFonts w:ascii="Times New Roman" w:eastAsia="Times New Roman" w:hAnsi="Times New Roman" w:cs="Times New Roman"/>
          <w:b/>
          <w:sz w:val="24"/>
          <w:szCs w:val="28"/>
        </w:rPr>
        <w:t xml:space="preserve"> ДИСЦИПЛИНЫ</w:t>
      </w:r>
    </w:p>
    <w:p w:rsidR="008D2587" w:rsidRPr="00E553D9" w:rsidRDefault="008B15BD" w:rsidP="00E553D9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8"/>
        </w:rPr>
      </w:pPr>
      <w:r w:rsidRPr="00E553D9">
        <w:rPr>
          <w:rFonts w:ascii="Times New Roman" w:eastAsia="Times New Roman" w:hAnsi="Times New Roman" w:cs="Times New Roman"/>
          <w:b/>
          <w:sz w:val="24"/>
          <w:szCs w:val="28"/>
        </w:rPr>
        <w:t xml:space="preserve">2.1. Объем </w:t>
      </w:r>
      <w:r w:rsidR="00E553D9">
        <w:rPr>
          <w:rFonts w:ascii="Times New Roman" w:eastAsia="Times New Roman" w:hAnsi="Times New Roman" w:cs="Times New Roman"/>
          <w:b/>
          <w:sz w:val="24"/>
          <w:szCs w:val="28"/>
        </w:rPr>
        <w:t>дисциплины</w:t>
      </w:r>
      <w:r w:rsidR="00000CAD" w:rsidRPr="00E553D9">
        <w:rPr>
          <w:rFonts w:ascii="Times New Roman" w:eastAsia="Times New Roman" w:hAnsi="Times New Roman" w:cs="Times New Roman"/>
          <w:b/>
          <w:sz w:val="24"/>
          <w:szCs w:val="28"/>
        </w:rPr>
        <w:t xml:space="preserve"> и виды учебной работы</w:t>
      </w:r>
    </w:p>
    <w:tbl>
      <w:tblPr>
        <w:tblW w:w="9781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8"/>
        <w:gridCol w:w="2693"/>
      </w:tblGrid>
      <w:tr w:rsidR="008D2587" w:rsidRPr="008F78B5" w:rsidTr="00D25CA6">
        <w:trPr>
          <w:trHeight w:val="460"/>
        </w:trPr>
        <w:tc>
          <w:tcPr>
            <w:tcW w:w="7088" w:type="dxa"/>
            <w:shd w:val="clear" w:color="auto" w:fill="auto"/>
          </w:tcPr>
          <w:p w:rsidR="008D2587" w:rsidRPr="001D0ED0" w:rsidRDefault="008D2587" w:rsidP="000756AA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1D0ED0">
              <w:rPr>
                <w:b/>
                <w:sz w:val="24"/>
                <w:szCs w:val="24"/>
              </w:rPr>
              <w:t>Вид</w:t>
            </w:r>
            <w:r w:rsidRPr="001D0ED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D0ED0">
              <w:rPr>
                <w:b/>
                <w:sz w:val="24"/>
                <w:szCs w:val="24"/>
              </w:rPr>
              <w:t>учебной</w:t>
            </w:r>
            <w:r w:rsidRPr="001D0ED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D0ED0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shd w:val="clear" w:color="auto" w:fill="auto"/>
          </w:tcPr>
          <w:p w:rsidR="008D2587" w:rsidRPr="001D0ED0" w:rsidRDefault="008D2587" w:rsidP="000756AA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1D0ED0">
              <w:rPr>
                <w:b/>
                <w:sz w:val="24"/>
                <w:szCs w:val="24"/>
              </w:rPr>
              <w:t>Объём,</w:t>
            </w:r>
            <w:r w:rsidRPr="001D0ED0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1D0ED0">
              <w:rPr>
                <w:b/>
                <w:sz w:val="24"/>
                <w:szCs w:val="24"/>
              </w:rPr>
              <w:t>ч</w:t>
            </w:r>
            <w:proofErr w:type="gramEnd"/>
          </w:p>
        </w:tc>
      </w:tr>
      <w:tr w:rsidR="008D2587" w:rsidRPr="008F78B5" w:rsidTr="00D25CA6">
        <w:trPr>
          <w:trHeight w:val="296"/>
        </w:trPr>
        <w:tc>
          <w:tcPr>
            <w:tcW w:w="7088" w:type="dxa"/>
            <w:shd w:val="clear" w:color="auto" w:fill="auto"/>
          </w:tcPr>
          <w:p w:rsidR="008D2587" w:rsidRPr="001728E7" w:rsidRDefault="002B6508" w:rsidP="001728E7">
            <w:pPr>
              <w:pStyle w:val="TableParagraph"/>
              <w:spacing w:line="240" w:lineRule="auto"/>
              <w:ind w:left="18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693" w:type="dxa"/>
            <w:shd w:val="clear" w:color="auto" w:fill="auto"/>
          </w:tcPr>
          <w:p w:rsidR="008D2587" w:rsidRPr="001D0ED0" w:rsidRDefault="00B20592" w:rsidP="000756AA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</w:t>
            </w:r>
          </w:p>
        </w:tc>
      </w:tr>
      <w:tr w:rsidR="008D2587" w:rsidRPr="008F78B5" w:rsidTr="00D25CA6">
        <w:trPr>
          <w:trHeight w:val="297"/>
        </w:trPr>
        <w:tc>
          <w:tcPr>
            <w:tcW w:w="7088" w:type="dxa"/>
            <w:shd w:val="clear" w:color="auto" w:fill="auto"/>
          </w:tcPr>
          <w:p w:rsidR="008D2587" w:rsidRPr="001728E7" w:rsidRDefault="008D2587" w:rsidP="001728E7">
            <w:pPr>
              <w:pStyle w:val="TableParagraph"/>
              <w:spacing w:line="240" w:lineRule="auto"/>
              <w:ind w:left="181"/>
              <w:rPr>
                <w:b/>
              </w:rPr>
            </w:pPr>
            <w:r w:rsidRPr="001728E7">
              <w:rPr>
                <w:b/>
                <w:sz w:val="24"/>
                <w:szCs w:val="24"/>
              </w:rPr>
              <w:t>Самостоятельная учебная</w:t>
            </w:r>
            <w:r w:rsidRPr="001728E7">
              <w:rPr>
                <w:b/>
                <w:spacing w:val="-4"/>
                <w:sz w:val="24"/>
                <w:szCs w:val="24"/>
                <w:lang w:val="en-US"/>
              </w:rPr>
              <w:t xml:space="preserve"> </w:t>
            </w:r>
            <w:r w:rsidRPr="001728E7">
              <w:rPr>
                <w:b/>
                <w:sz w:val="24"/>
                <w:szCs w:val="24"/>
                <w:lang w:val="en-US"/>
              </w:rPr>
              <w:t>работа</w:t>
            </w:r>
          </w:p>
        </w:tc>
        <w:tc>
          <w:tcPr>
            <w:tcW w:w="2693" w:type="dxa"/>
            <w:shd w:val="clear" w:color="auto" w:fill="auto"/>
          </w:tcPr>
          <w:p w:rsidR="008D2587" w:rsidRPr="00B20592" w:rsidRDefault="00B20592" w:rsidP="000756AA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0</w:t>
            </w:r>
          </w:p>
        </w:tc>
      </w:tr>
      <w:tr w:rsidR="008D2587" w:rsidRPr="008F78B5" w:rsidTr="00D25CA6">
        <w:trPr>
          <w:trHeight w:val="297"/>
        </w:trPr>
        <w:tc>
          <w:tcPr>
            <w:tcW w:w="7088" w:type="dxa"/>
            <w:shd w:val="clear" w:color="auto" w:fill="auto"/>
          </w:tcPr>
          <w:p w:rsidR="008D2587" w:rsidRPr="001728E7" w:rsidRDefault="002B6508" w:rsidP="001728E7">
            <w:pPr>
              <w:pStyle w:val="TableParagraph"/>
              <w:spacing w:line="240" w:lineRule="auto"/>
              <w:ind w:left="181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Всего </w:t>
            </w:r>
            <w:r w:rsidR="008D2587" w:rsidRPr="001728E7">
              <w:rPr>
                <w:b/>
              </w:rPr>
              <w:t>занятий</w:t>
            </w:r>
          </w:p>
        </w:tc>
        <w:tc>
          <w:tcPr>
            <w:tcW w:w="2693" w:type="dxa"/>
            <w:shd w:val="clear" w:color="auto" w:fill="auto"/>
          </w:tcPr>
          <w:p w:rsidR="008D2587" w:rsidRPr="00DE4744" w:rsidRDefault="00B20592" w:rsidP="000756AA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</w:t>
            </w:r>
          </w:p>
        </w:tc>
      </w:tr>
      <w:tr w:rsidR="002B6508" w:rsidRPr="002B6508" w:rsidTr="00D25CA6">
        <w:trPr>
          <w:trHeight w:val="297"/>
        </w:trPr>
        <w:tc>
          <w:tcPr>
            <w:tcW w:w="7088" w:type="dxa"/>
            <w:shd w:val="clear" w:color="auto" w:fill="auto"/>
          </w:tcPr>
          <w:p w:rsidR="002B6508" w:rsidRPr="002B6508" w:rsidRDefault="002B6508" w:rsidP="001728E7">
            <w:pPr>
              <w:pStyle w:val="TableParagraph"/>
              <w:spacing w:line="240" w:lineRule="auto"/>
              <w:ind w:left="18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2B6508">
              <w:rPr>
                <w:sz w:val="24"/>
                <w:szCs w:val="24"/>
              </w:rPr>
              <w:t xml:space="preserve"> том числе</w:t>
            </w:r>
          </w:p>
        </w:tc>
        <w:tc>
          <w:tcPr>
            <w:tcW w:w="2693" w:type="dxa"/>
            <w:shd w:val="clear" w:color="auto" w:fill="auto"/>
          </w:tcPr>
          <w:p w:rsidR="002B6508" w:rsidRPr="002B6508" w:rsidRDefault="002B6508" w:rsidP="000756A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8D2587" w:rsidRPr="008F78B5" w:rsidTr="00D25CA6">
        <w:trPr>
          <w:trHeight w:val="297"/>
        </w:trPr>
        <w:tc>
          <w:tcPr>
            <w:tcW w:w="7088" w:type="dxa"/>
            <w:shd w:val="clear" w:color="auto" w:fill="auto"/>
          </w:tcPr>
          <w:p w:rsidR="008D2587" w:rsidRPr="001728E7" w:rsidRDefault="002B6508" w:rsidP="001728E7">
            <w:pPr>
              <w:spacing w:after="0" w:line="240" w:lineRule="auto"/>
              <w:ind w:left="18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теоретические занятия</w:t>
            </w:r>
          </w:p>
        </w:tc>
        <w:tc>
          <w:tcPr>
            <w:tcW w:w="2693" w:type="dxa"/>
            <w:shd w:val="clear" w:color="auto" w:fill="auto"/>
          </w:tcPr>
          <w:p w:rsidR="008D2587" w:rsidRPr="00B77C70" w:rsidRDefault="0090159D" w:rsidP="000756AA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</w:t>
            </w:r>
          </w:p>
        </w:tc>
      </w:tr>
      <w:tr w:rsidR="008D2587" w:rsidRPr="008F78B5" w:rsidTr="00D25CA6">
        <w:trPr>
          <w:trHeight w:val="297"/>
        </w:trPr>
        <w:tc>
          <w:tcPr>
            <w:tcW w:w="7088" w:type="dxa"/>
            <w:shd w:val="clear" w:color="auto" w:fill="auto"/>
          </w:tcPr>
          <w:p w:rsidR="008D2587" w:rsidRPr="001728E7" w:rsidRDefault="002B6508" w:rsidP="001728E7">
            <w:pPr>
              <w:spacing w:after="0" w:line="240" w:lineRule="auto"/>
              <w:ind w:left="18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Лабораторные и практические</w:t>
            </w:r>
            <w:r w:rsidR="008D2587" w:rsidRPr="001728E7">
              <w:rPr>
                <w:rFonts w:ascii="Times New Roman" w:hAnsi="Times New Roman"/>
                <w:b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нятия</w:t>
            </w:r>
          </w:p>
        </w:tc>
        <w:tc>
          <w:tcPr>
            <w:tcW w:w="2693" w:type="dxa"/>
            <w:shd w:val="clear" w:color="auto" w:fill="auto"/>
          </w:tcPr>
          <w:p w:rsidR="008D2587" w:rsidRPr="00B77C70" w:rsidRDefault="00CD06AF" w:rsidP="000756AA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</w:tr>
      <w:tr w:rsidR="002B6508" w:rsidRPr="008F78B5" w:rsidTr="00D25CA6">
        <w:trPr>
          <w:trHeight w:val="297"/>
        </w:trPr>
        <w:tc>
          <w:tcPr>
            <w:tcW w:w="7088" w:type="dxa"/>
            <w:shd w:val="clear" w:color="auto" w:fill="auto"/>
          </w:tcPr>
          <w:p w:rsidR="002B6508" w:rsidRPr="002B6508" w:rsidRDefault="002B6508" w:rsidP="001728E7">
            <w:pPr>
              <w:spacing w:after="0" w:line="240" w:lineRule="auto"/>
              <w:ind w:left="1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508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693" w:type="dxa"/>
            <w:shd w:val="clear" w:color="auto" w:fill="auto"/>
          </w:tcPr>
          <w:p w:rsidR="002B6508" w:rsidRDefault="002B6508" w:rsidP="000756AA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2B6508" w:rsidRPr="008F78B5" w:rsidTr="00D25CA6">
        <w:trPr>
          <w:trHeight w:val="297"/>
        </w:trPr>
        <w:tc>
          <w:tcPr>
            <w:tcW w:w="7088" w:type="dxa"/>
            <w:shd w:val="clear" w:color="auto" w:fill="auto"/>
          </w:tcPr>
          <w:p w:rsidR="002B6508" w:rsidRPr="002B6508" w:rsidRDefault="002B6508" w:rsidP="001728E7">
            <w:pPr>
              <w:spacing w:after="0" w:line="240" w:lineRule="auto"/>
              <w:ind w:left="18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6508">
              <w:rPr>
                <w:rFonts w:ascii="Times New Roman" w:hAnsi="Times New Roman"/>
                <w:sz w:val="24"/>
                <w:szCs w:val="24"/>
              </w:rPr>
              <w:t>рактические занятия</w:t>
            </w:r>
          </w:p>
        </w:tc>
        <w:tc>
          <w:tcPr>
            <w:tcW w:w="2693" w:type="dxa"/>
            <w:shd w:val="clear" w:color="auto" w:fill="auto"/>
          </w:tcPr>
          <w:p w:rsidR="002B6508" w:rsidRPr="002B6508" w:rsidRDefault="002B6508" w:rsidP="000756A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2B6508">
              <w:rPr>
                <w:sz w:val="24"/>
                <w:szCs w:val="24"/>
              </w:rPr>
              <w:t>0</w:t>
            </w:r>
          </w:p>
        </w:tc>
      </w:tr>
      <w:tr w:rsidR="008D2587" w:rsidRPr="008F78B5" w:rsidTr="00D25CA6">
        <w:trPr>
          <w:trHeight w:val="297"/>
        </w:trPr>
        <w:tc>
          <w:tcPr>
            <w:tcW w:w="7088" w:type="dxa"/>
            <w:shd w:val="clear" w:color="auto" w:fill="auto"/>
          </w:tcPr>
          <w:p w:rsidR="008D2587" w:rsidRPr="001F7B68" w:rsidRDefault="001F7B68" w:rsidP="001728E7">
            <w:pPr>
              <w:spacing w:after="0" w:line="240" w:lineRule="auto"/>
              <w:ind w:left="1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B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 с профессионально ориентированным содержанием *</w:t>
            </w:r>
          </w:p>
        </w:tc>
        <w:tc>
          <w:tcPr>
            <w:tcW w:w="2693" w:type="dxa"/>
            <w:shd w:val="clear" w:color="auto" w:fill="auto"/>
          </w:tcPr>
          <w:p w:rsidR="008D2587" w:rsidRPr="00971CCB" w:rsidRDefault="001F7B68" w:rsidP="000756A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71CCB">
              <w:rPr>
                <w:sz w:val="24"/>
                <w:szCs w:val="24"/>
              </w:rPr>
              <w:t>12</w:t>
            </w:r>
          </w:p>
        </w:tc>
      </w:tr>
      <w:tr w:rsidR="00971CCB" w:rsidRPr="008F78B5" w:rsidTr="00D25CA6">
        <w:trPr>
          <w:trHeight w:val="299"/>
        </w:trPr>
        <w:tc>
          <w:tcPr>
            <w:tcW w:w="7088" w:type="dxa"/>
            <w:shd w:val="clear" w:color="auto" w:fill="auto"/>
          </w:tcPr>
          <w:p w:rsidR="00971CCB" w:rsidRPr="001728E7" w:rsidRDefault="00971CCB" w:rsidP="001728E7">
            <w:pPr>
              <w:pStyle w:val="TableParagraph"/>
              <w:spacing w:line="240" w:lineRule="auto"/>
              <w:ind w:left="18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</w:t>
            </w:r>
            <w:r w:rsidRPr="001728E7">
              <w:rPr>
                <w:b/>
                <w:sz w:val="24"/>
                <w:szCs w:val="24"/>
              </w:rPr>
              <w:t xml:space="preserve"> промежуточной аттестации</w:t>
            </w:r>
          </w:p>
        </w:tc>
        <w:tc>
          <w:tcPr>
            <w:tcW w:w="2693" w:type="dxa"/>
            <w:shd w:val="clear" w:color="auto" w:fill="auto"/>
          </w:tcPr>
          <w:p w:rsidR="00971CCB" w:rsidRPr="00B20592" w:rsidRDefault="00B20592" w:rsidP="00B20592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 с оценкой</w:t>
            </w:r>
          </w:p>
        </w:tc>
      </w:tr>
    </w:tbl>
    <w:p w:rsidR="00E0077D" w:rsidRDefault="00E0077D" w:rsidP="00232273">
      <w:pPr>
        <w:ind w:firstLine="709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0756AA" w:rsidRDefault="000756AA" w:rsidP="00000CAD">
      <w:pPr>
        <w:sectPr w:rsidR="000756AA" w:rsidSect="00E21ABE">
          <w:footerReference w:type="default" r:id="rId9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DC2C66" w:rsidRPr="001F7B68" w:rsidRDefault="001728E7" w:rsidP="006D59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7B6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2.2 </w:t>
      </w:r>
      <w:r w:rsidR="000756AA" w:rsidRPr="001F7B68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Тематический план </w:t>
      </w:r>
    </w:p>
    <w:p w:rsidR="00DC2C66" w:rsidRPr="001F7B68" w:rsidRDefault="00DC2C66" w:rsidP="001F7B68">
      <w:pPr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Ind w:w="-1245" w:type="dxa"/>
        <w:tblLook w:val="04A0" w:firstRow="1" w:lastRow="0" w:firstColumn="1" w:lastColumn="0" w:noHBand="0" w:noVBand="1"/>
      </w:tblPr>
      <w:tblGrid>
        <w:gridCol w:w="1078"/>
        <w:gridCol w:w="4677"/>
        <w:gridCol w:w="3213"/>
        <w:gridCol w:w="1770"/>
        <w:gridCol w:w="1734"/>
      </w:tblGrid>
      <w:tr w:rsidR="00B20592" w:rsidTr="00B20592">
        <w:trPr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592" w:rsidRDefault="00B20592">
            <w:pPr>
              <w:pStyle w:val="afb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№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592" w:rsidRDefault="00B20592">
            <w:pPr>
              <w:pStyle w:val="afb"/>
              <w:spacing w:line="276" w:lineRule="auto"/>
              <w:jc w:val="center"/>
              <w:rPr>
                <w:b/>
              </w:rPr>
            </w:pPr>
            <w:r>
              <w:rPr>
                <w:b/>
                <w:bCs/>
                <w:lang w:eastAsia="en-US"/>
              </w:rPr>
              <w:t>Названия разделов, тем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592" w:rsidRDefault="00B205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 xml:space="preserve">Всего 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592" w:rsidRDefault="00B20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теоретическое обучение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592" w:rsidRDefault="00B205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практические занятия</w:t>
            </w:r>
          </w:p>
        </w:tc>
      </w:tr>
      <w:tr w:rsidR="00B20592" w:rsidTr="00B20592">
        <w:trPr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2" w:rsidRDefault="00B20592" w:rsidP="00B20592">
            <w:pPr>
              <w:pStyle w:val="a6"/>
              <w:widowControl/>
              <w:numPr>
                <w:ilvl w:val="0"/>
                <w:numId w:val="14"/>
              </w:numPr>
              <w:autoSpaceDE/>
              <w:spacing w:line="276" w:lineRule="auto"/>
              <w:contextualSpacing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592" w:rsidRDefault="00B20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грамотность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592" w:rsidRDefault="00B205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30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592" w:rsidRDefault="00B205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592" w:rsidRDefault="00B205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10</w:t>
            </w:r>
          </w:p>
        </w:tc>
      </w:tr>
      <w:tr w:rsidR="00B20592" w:rsidTr="00B20592">
        <w:trPr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2" w:rsidRDefault="00B20592" w:rsidP="00B20592">
            <w:pPr>
              <w:pStyle w:val="a6"/>
              <w:widowControl/>
              <w:numPr>
                <w:ilvl w:val="0"/>
                <w:numId w:val="14"/>
              </w:numPr>
              <w:autoSpaceDE/>
              <w:spacing w:line="276" w:lineRule="auto"/>
              <w:contextualSpacing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592" w:rsidRDefault="00B20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информатики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592" w:rsidRDefault="00B205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592" w:rsidRDefault="00B205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592" w:rsidRDefault="00B205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12</w:t>
            </w:r>
          </w:p>
        </w:tc>
      </w:tr>
      <w:tr w:rsidR="00B20592" w:rsidTr="00B20592">
        <w:trPr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2" w:rsidRDefault="00B20592" w:rsidP="00B20592">
            <w:pPr>
              <w:pStyle w:val="a6"/>
              <w:widowControl/>
              <w:numPr>
                <w:ilvl w:val="0"/>
                <w:numId w:val="14"/>
              </w:numPr>
              <w:autoSpaceDE/>
              <w:spacing w:line="276" w:lineRule="auto"/>
              <w:contextualSpacing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592" w:rsidRDefault="00B20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Алгоритмы и программирование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592" w:rsidRDefault="00B205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592" w:rsidRDefault="00B205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26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592" w:rsidRDefault="00B205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8</w:t>
            </w:r>
          </w:p>
        </w:tc>
      </w:tr>
      <w:tr w:rsidR="00B20592" w:rsidTr="00B20592">
        <w:trPr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2" w:rsidRDefault="00B20592" w:rsidP="00B20592">
            <w:pPr>
              <w:pStyle w:val="a6"/>
              <w:widowControl/>
              <w:numPr>
                <w:ilvl w:val="0"/>
                <w:numId w:val="14"/>
              </w:numPr>
              <w:autoSpaceDE/>
              <w:spacing w:line="276" w:lineRule="auto"/>
              <w:contextualSpacing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592" w:rsidRDefault="00B20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592" w:rsidRDefault="00B205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592" w:rsidRDefault="00B205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16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592" w:rsidRDefault="00B205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18</w:t>
            </w:r>
          </w:p>
        </w:tc>
      </w:tr>
      <w:tr w:rsidR="00B20592" w:rsidTr="00B20592">
        <w:trPr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2" w:rsidRDefault="00B2059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92" w:rsidRDefault="00B2059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92" w:rsidRDefault="00B205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592" w:rsidRDefault="00B205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94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592" w:rsidRDefault="00B205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48</w:t>
            </w:r>
          </w:p>
        </w:tc>
      </w:tr>
      <w:tr w:rsidR="00B20592" w:rsidTr="00B20592">
        <w:trPr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2" w:rsidRDefault="00B2059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592" w:rsidRDefault="00B20592">
            <w:pPr>
              <w:spacing w:after="0" w:line="240" w:lineRule="auto"/>
              <w:ind w:left="181" w:right="6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592" w:rsidRDefault="00B20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2" w:rsidRDefault="00B205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2" w:rsidRDefault="00B205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</w:p>
        </w:tc>
      </w:tr>
      <w:tr w:rsidR="00B20592" w:rsidTr="00B20592">
        <w:trPr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2" w:rsidRDefault="00B2059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592" w:rsidRDefault="00B20592">
            <w:pPr>
              <w:spacing w:after="0" w:line="240" w:lineRule="auto"/>
              <w:ind w:left="181" w:right="6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592" w:rsidRDefault="00B20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2" w:rsidRDefault="00B205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2" w:rsidRDefault="00B205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</w:p>
        </w:tc>
      </w:tr>
      <w:tr w:rsidR="00B20592" w:rsidTr="00B20592">
        <w:trPr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2" w:rsidRDefault="00B2059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592" w:rsidRDefault="00B20592">
            <w:pPr>
              <w:spacing w:after="0" w:line="240" w:lineRule="auto"/>
              <w:ind w:left="181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592" w:rsidRDefault="00B205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2" w:rsidRDefault="00B205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2" w:rsidRDefault="00B205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</w:p>
        </w:tc>
      </w:tr>
      <w:tr w:rsidR="00B20592" w:rsidTr="00B20592">
        <w:trPr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2" w:rsidRDefault="00B2059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92" w:rsidRDefault="00B2059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92" w:rsidRDefault="00B205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2" w:rsidRDefault="00B205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92" w:rsidRDefault="00B205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</w:p>
        </w:tc>
      </w:tr>
    </w:tbl>
    <w:p w:rsidR="001F7B68" w:rsidRDefault="001F7B68" w:rsidP="001F7B6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F7B68" w:rsidRDefault="001F7B68" w:rsidP="001F7B6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5CE1" w:rsidRDefault="00E65CE1" w:rsidP="001F7B6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5CE1" w:rsidRDefault="00E65CE1" w:rsidP="001F7B6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5CE1" w:rsidRDefault="00E65CE1" w:rsidP="001F7B6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5CE1" w:rsidRDefault="00E65CE1" w:rsidP="001F7B6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5CE1" w:rsidRDefault="00E65CE1" w:rsidP="001F7B6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5CE1" w:rsidRDefault="00E65CE1" w:rsidP="001F7B6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5CE1" w:rsidRDefault="00E65CE1" w:rsidP="001F7B6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5980" w:rsidRDefault="006D5980" w:rsidP="001F7B6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5980" w:rsidRDefault="006D5980" w:rsidP="001F7B68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Содержание учебной дисциплины</w:t>
      </w:r>
    </w:p>
    <w:p w:rsidR="000756AA" w:rsidRDefault="000756AA" w:rsidP="0063779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05"/>
        <w:gridCol w:w="7980"/>
        <w:gridCol w:w="995"/>
        <w:gridCol w:w="2545"/>
      </w:tblGrid>
      <w:tr w:rsidR="00A871FC" w:rsidRPr="00897DEB" w:rsidTr="0090159D">
        <w:tc>
          <w:tcPr>
            <w:tcW w:w="1007" w:type="pct"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№ раздела, темы</w:t>
            </w:r>
          </w:p>
        </w:tc>
        <w:tc>
          <w:tcPr>
            <w:tcW w:w="2766" w:type="pct"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C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5" w:type="pct"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C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882" w:type="pct"/>
            <w:shd w:val="clear" w:color="auto" w:fill="auto"/>
          </w:tcPr>
          <w:p w:rsidR="00A871FC" w:rsidRPr="00406CF8" w:rsidRDefault="00A871FC" w:rsidP="0090159D">
            <w:pPr>
              <w:tabs>
                <w:tab w:val="left" w:pos="72"/>
                <w:tab w:val="left" w:pos="1332"/>
              </w:tabs>
              <w:spacing w:after="0" w:line="240" w:lineRule="auto"/>
              <w:ind w:left="72" w:right="2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AC18E4">
              <w:rPr>
                <w:rFonts w:ascii="Times New Roman" w:hAnsi="Times New Roman" w:cs="Times New Roman"/>
                <w:b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AC18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общих компетенций (указанных в разделе 1.2) и </w:t>
            </w:r>
            <w:r w:rsidRPr="00AC18E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предметных</w:t>
            </w:r>
            <w:r w:rsidRPr="00AC18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формированию которых способствует элемент программы</w:t>
            </w:r>
          </w:p>
        </w:tc>
      </w:tr>
      <w:tr w:rsidR="00A871FC" w:rsidRPr="00897DEB" w:rsidTr="0090159D">
        <w:tc>
          <w:tcPr>
            <w:tcW w:w="3773" w:type="pct"/>
            <w:gridSpan w:val="2"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Цифровая грамотность</w:t>
            </w:r>
          </w:p>
        </w:tc>
        <w:tc>
          <w:tcPr>
            <w:tcW w:w="345" w:type="pct"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20/10</w:t>
            </w:r>
          </w:p>
        </w:tc>
        <w:tc>
          <w:tcPr>
            <w:tcW w:w="882" w:type="pct"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1932"/>
        </w:trPr>
        <w:tc>
          <w:tcPr>
            <w:tcW w:w="1007" w:type="pct"/>
            <w:vMerge w:val="restart"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Тема 1.1.</w:t>
            </w:r>
          </w:p>
          <w:p w:rsidR="00A871FC" w:rsidRPr="006D5980" w:rsidRDefault="00A871FC" w:rsidP="0090159D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</w:rPr>
            </w:pPr>
            <w:r w:rsidRPr="006D5980">
              <w:rPr>
                <w:b/>
                <w:sz w:val="24"/>
              </w:rPr>
              <w:t>Компьютер - универсальное устройство обработки данных</w:t>
            </w:r>
          </w:p>
          <w:p w:rsidR="00A871FC" w:rsidRPr="006D5980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A871FC" w:rsidRPr="006D5980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A871FC" w:rsidRPr="006D5980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A871FC" w:rsidRPr="006D5980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A871FC" w:rsidRPr="006D5980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A871FC" w:rsidRPr="006D5980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A871FC" w:rsidRPr="006D5980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A871FC" w:rsidRPr="006D5980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406CF8" w:rsidRDefault="00A871FC" w:rsidP="0090159D">
            <w:pPr>
              <w:pStyle w:val="a0"/>
              <w:jc w:val="both"/>
            </w:pPr>
            <w:r>
              <w:rPr>
                <w:b/>
              </w:rPr>
              <w:t>1-</w:t>
            </w:r>
            <w:r w:rsidRPr="0020317E">
              <w:rPr>
                <w:b/>
              </w:rPr>
              <w:t>Требования техники безопасности и гигиены при работе с компьютерами и</w:t>
            </w:r>
            <w:r w:rsidRPr="0020317E">
              <w:rPr>
                <w:b/>
                <w:spacing w:val="1"/>
              </w:rPr>
              <w:t xml:space="preserve"> </w:t>
            </w:r>
            <w:r w:rsidRPr="0020317E">
              <w:rPr>
                <w:b/>
              </w:rPr>
              <w:t>другими</w:t>
            </w:r>
            <w:r w:rsidRPr="0020317E">
              <w:rPr>
                <w:b/>
                <w:spacing w:val="1"/>
              </w:rPr>
              <w:t xml:space="preserve"> </w:t>
            </w:r>
            <w:r w:rsidRPr="0020317E">
              <w:rPr>
                <w:b/>
              </w:rPr>
              <w:t>компонентами</w:t>
            </w:r>
            <w:r w:rsidRPr="0020317E">
              <w:rPr>
                <w:b/>
                <w:spacing w:val="2"/>
              </w:rPr>
              <w:t xml:space="preserve"> </w:t>
            </w:r>
            <w:r w:rsidRPr="0020317E">
              <w:rPr>
                <w:b/>
              </w:rPr>
              <w:t>цифрового</w:t>
            </w:r>
            <w:r w:rsidRPr="0020317E">
              <w:rPr>
                <w:b/>
                <w:spacing w:val="-4"/>
              </w:rPr>
              <w:t xml:space="preserve"> </w:t>
            </w:r>
            <w:r w:rsidRPr="0020317E">
              <w:rPr>
                <w:b/>
              </w:rPr>
              <w:t>окружения. Принципы работы компьютеров и компьютерных систем.</w:t>
            </w:r>
            <w:r w:rsidRPr="0020317E">
              <w:t xml:space="preserve"> Архитектура фон</w:t>
            </w:r>
            <w:r w:rsidRPr="0020317E">
              <w:rPr>
                <w:spacing w:val="1"/>
              </w:rPr>
              <w:t xml:space="preserve"> </w:t>
            </w:r>
            <w:r w:rsidRPr="0020317E">
              <w:t>Неймана.</w:t>
            </w:r>
            <w:r w:rsidRPr="0020317E">
              <w:rPr>
                <w:spacing w:val="1"/>
              </w:rPr>
              <w:t xml:space="preserve"> </w:t>
            </w:r>
            <w:r w:rsidRPr="0020317E">
              <w:t>Автоматическое</w:t>
            </w:r>
            <w:r w:rsidRPr="0020317E">
              <w:rPr>
                <w:spacing w:val="1"/>
              </w:rPr>
              <w:t xml:space="preserve"> </w:t>
            </w:r>
            <w:r w:rsidRPr="0020317E">
              <w:t>выполнение</w:t>
            </w:r>
            <w:r w:rsidRPr="0020317E">
              <w:rPr>
                <w:spacing w:val="1"/>
              </w:rPr>
              <w:t xml:space="preserve"> </w:t>
            </w:r>
            <w:r w:rsidRPr="0020317E">
              <w:t>программы</w:t>
            </w:r>
            <w:r w:rsidRPr="0020317E">
              <w:rPr>
                <w:spacing w:val="1"/>
              </w:rPr>
              <w:t xml:space="preserve"> </w:t>
            </w:r>
            <w:r w:rsidRPr="0020317E">
              <w:t>процессором.</w:t>
            </w:r>
            <w:r w:rsidRPr="0020317E">
              <w:rPr>
                <w:spacing w:val="-5"/>
              </w:rPr>
              <w:t xml:space="preserve"> </w:t>
            </w:r>
            <w:r w:rsidRPr="0020317E">
              <w:t>Оперативная,</w:t>
            </w:r>
            <w:r w:rsidRPr="0020317E">
              <w:rPr>
                <w:spacing w:val="-5"/>
              </w:rPr>
              <w:t xml:space="preserve"> </w:t>
            </w:r>
            <w:r w:rsidRPr="0020317E">
              <w:t>постоянная</w:t>
            </w:r>
            <w:r w:rsidRPr="0020317E">
              <w:rPr>
                <w:spacing w:val="-6"/>
              </w:rPr>
              <w:t xml:space="preserve"> </w:t>
            </w:r>
            <w:r w:rsidRPr="0020317E">
              <w:t>и</w:t>
            </w:r>
            <w:r w:rsidRPr="0020317E">
              <w:rPr>
                <w:spacing w:val="-12"/>
              </w:rPr>
              <w:t xml:space="preserve"> </w:t>
            </w:r>
            <w:r w:rsidRPr="0020317E">
              <w:t>долговременная</w:t>
            </w:r>
            <w:r w:rsidRPr="0020317E">
              <w:rPr>
                <w:spacing w:val="-6"/>
              </w:rPr>
              <w:t xml:space="preserve"> </w:t>
            </w:r>
            <w:r w:rsidRPr="0020317E">
              <w:t>память.</w:t>
            </w:r>
            <w:r w:rsidRPr="0020317E">
              <w:rPr>
                <w:spacing w:val="-11"/>
              </w:rPr>
              <w:t xml:space="preserve"> </w:t>
            </w:r>
            <w:r w:rsidRPr="0020317E">
              <w:t>Обмен</w:t>
            </w:r>
            <w:r w:rsidRPr="0020317E">
              <w:rPr>
                <w:spacing w:val="-12"/>
              </w:rPr>
              <w:t xml:space="preserve"> </w:t>
            </w:r>
            <w:r w:rsidRPr="0020317E">
              <w:t>данными</w:t>
            </w:r>
            <w:r w:rsidRPr="0020317E">
              <w:rPr>
                <w:spacing w:val="-67"/>
              </w:rPr>
              <w:t xml:space="preserve"> </w:t>
            </w:r>
            <w:r w:rsidRPr="0020317E">
              <w:t>с</w:t>
            </w:r>
            <w:r w:rsidRPr="0020317E">
              <w:rPr>
                <w:spacing w:val="-4"/>
              </w:rPr>
              <w:t xml:space="preserve"> </w:t>
            </w:r>
            <w:r w:rsidRPr="0020317E">
              <w:t>помощью</w:t>
            </w:r>
            <w:r w:rsidRPr="0020317E">
              <w:rPr>
                <w:spacing w:val="-2"/>
              </w:rPr>
              <w:t xml:space="preserve"> </w:t>
            </w:r>
            <w:r w:rsidRPr="0020317E">
              <w:t>шин. Контроллеры</w:t>
            </w:r>
            <w:r w:rsidRPr="0020317E">
              <w:rPr>
                <w:spacing w:val="-2"/>
              </w:rPr>
              <w:t xml:space="preserve"> </w:t>
            </w:r>
            <w:r w:rsidRPr="0020317E">
              <w:t>внешних</w:t>
            </w:r>
            <w:r w:rsidRPr="0020317E">
              <w:rPr>
                <w:spacing w:val="3"/>
              </w:rPr>
              <w:t xml:space="preserve"> </w:t>
            </w:r>
            <w:r w:rsidRPr="0020317E">
              <w:t>устройств.</w:t>
            </w:r>
            <w:r w:rsidRPr="0020317E">
              <w:rPr>
                <w:spacing w:val="7"/>
              </w:rPr>
              <w:t xml:space="preserve"> </w:t>
            </w:r>
            <w:r w:rsidRPr="0020317E">
              <w:t>Прямой</w:t>
            </w:r>
            <w:r w:rsidRPr="0020317E">
              <w:rPr>
                <w:spacing w:val="6"/>
              </w:rPr>
              <w:t xml:space="preserve"> </w:t>
            </w:r>
            <w:r w:rsidRPr="0020317E">
              <w:t>доступ к</w:t>
            </w:r>
            <w:r w:rsidRPr="0020317E">
              <w:rPr>
                <w:spacing w:val="-1"/>
              </w:rPr>
              <w:t xml:space="preserve"> </w:t>
            </w:r>
            <w:r w:rsidRPr="0020317E">
              <w:t>памяти.</w:t>
            </w:r>
          </w:p>
        </w:tc>
        <w:tc>
          <w:tcPr>
            <w:tcW w:w="345" w:type="pct"/>
            <w:shd w:val="clear" w:color="auto" w:fill="auto"/>
          </w:tcPr>
          <w:p w:rsidR="00A871FC" w:rsidRPr="002C21A2" w:rsidRDefault="00A871FC" w:rsidP="0090159D">
            <w:pPr>
              <w:pStyle w:val="TableParagraph"/>
              <w:jc w:val="center"/>
              <w:rPr>
                <w:sz w:val="24"/>
                <w:szCs w:val="24"/>
              </w:rPr>
            </w:pPr>
            <w:r w:rsidRPr="00186440">
              <w:rPr>
                <w:sz w:val="24"/>
                <w:szCs w:val="24"/>
              </w:rPr>
              <w:t>2</w:t>
            </w:r>
          </w:p>
        </w:tc>
        <w:tc>
          <w:tcPr>
            <w:tcW w:w="882" w:type="pct"/>
            <w:vMerge w:val="restar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ЛР, МР,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ОК 1, </w:t>
            </w: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1FC" w:rsidRPr="00E8131B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297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E65CE1">
              <w:rPr>
                <w:b/>
                <w:sz w:val="24"/>
                <w:szCs w:val="24"/>
              </w:rPr>
              <w:t>2-</w:t>
            </w:r>
            <w:r w:rsidRPr="0020317E">
              <w:rPr>
                <w:b/>
                <w:sz w:val="24"/>
                <w:szCs w:val="24"/>
              </w:rPr>
              <w:t>Основные</w:t>
            </w:r>
            <w:r w:rsidRPr="0020317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b/>
                <w:sz w:val="24"/>
                <w:szCs w:val="24"/>
              </w:rPr>
              <w:t>тенденции</w:t>
            </w:r>
            <w:r w:rsidRPr="0020317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b/>
                <w:sz w:val="24"/>
                <w:szCs w:val="24"/>
              </w:rPr>
              <w:t>развития</w:t>
            </w:r>
            <w:r w:rsidRPr="0020317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b/>
                <w:sz w:val="24"/>
                <w:szCs w:val="24"/>
              </w:rPr>
              <w:t>компьютерных</w:t>
            </w:r>
            <w:r w:rsidRPr="0020317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b/>
                <w:sz w:val="24"/>
                <w:szCs w:val="24"/>
              </w:rPr>
              <w:t>технологий</w:t>
            </w:r>
            <w:r w:rsidRPr="0020317E">
              <w:rPr>
                <w:sz w:val="24"/>
                <w:szCs w:val="24"/>
              </w:rPr>
              <w:t>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Параллельные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вычисления. Многопроцессорные системы. Суперкомпьютеры. Распределённые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вычислительные системы и обработка больших данных. Мобильные цифровые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устройства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их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роль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коммуникациях.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Встроенные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компьютеры.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Микроконтроллеры.</w:t>
            </w:r>
            <w:r w:rsidRPr="0020317E">
              <w:rPr>
                <w:spacing w:val="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Роботизированные</w:t>
            </w:r>
            <w:r w:rsidRPr="0020317E">
              <w:rPr>
                <w:spacing w:val="-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производства.</w:t>
            </w:r>
          </w:p>
        </w:tc>
        <w:tc>
          <w:tcPr>
            <w:tcW w:w="345" w:type="pct"/>
            <w:shd w:val="clear" w:color="auto" w:fill="auto"/>
          </w:tcPr>
          <w:p w:rsidR="00A871FC" w:rsidRPr="00186440" w:rsidRDefault="00A871FC" w:rsidP="0090159D">
            <w:pPr>
              <w:pStyle w:val="TableParagraph"/>
              <w:jc w:val="center"/>
              <w:rPr>
                <w:sz w:val="24"/>
                <w:szCs w:val="24"/>
              </w:rPr>
            </w:pPr>
            <w:r w:rsidRPr="00186440">
              <w:rPr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0F0C99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71FC" w:rsidRPr="00897DEB" w:rsidTr="0090159D">
        <w:trPr>
          <w:trHeight w:val="1656"/>
        </w:trPr>
        <w:tc>
          <w:tcPr>
            <w:tcW w:w="1007" w:type="pct"/>
            <w:vMerge w:val="restart"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1.2. </w:t>
            </w:r>
            <w:r w:rsidRPr="006D5980">
              <w:rPr>
                <w:rFonts w:ascii="Times New Roman" w:hAnsi="Times New Roman" w:cs="Times New Roman"/>
                <w:b/>
                <w:sz w:val="24"/>
              </w:rPr>
              <w:t>Программное обеспечение</w:t>
            </w:r>
          </w:p>
          <w:p w:rsidR="00A871FC" w:rsidRPr="006D5980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</w:t>
            </w:r>
            <w:r w:rsidRPr="0020317E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</w:t>
            </w:r>
            <w:r w:rsidRPr="0020317E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</w:t>
            </w:r>
            <w:r w:rsidRPr="0020317E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компьютеров</w:t>
            </w:r>
            <w:r w:rsidRPr="0020317E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20317E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компьютерных</w:t>
            </w:r>
            <w:r w:rsidRPr="0020317E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b/>
                <w:sz w:val="24"/>
                <w:szCs w:val="24"/>
              </w:rPr>
              <w:t>систем.</w:t>
            </w:r>
            <w:r w:rsidRPr="0020317E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программного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назначение.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программного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обеспечения мобильных устройств. Параллельное программирование. Системное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программное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обеспечение.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Операционные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Утилиты.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Драйверы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устройств.</w:t>
            </w:r>
            <w:r w:rsidRPr="0020317E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Инсталляция и деинсталляция программного</w:t>
            </w:r>
            <w:r w:rsidRPr="002031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обеспечения. 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 w:val="restar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ЛР, МР,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ОК 1, </w:t>
            </w: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A871FC" w:rsidRPr="000F0C99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</w:t>
            </w:r>
            <w:r w:rsidRPr="0020317E">
              <w:rPr>
                <w:rFonts w:ascii="Times New Roman" w:hAnsi="Times New Roman" w:cs="Times New Roman"/>
                <w:b/>
                <w:sz w:val="24"/>
                <w:szCs w:val="24"/>
              </w:rPr>
              <w:t>Фа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йловые </w:t>
            </w:r>
            <w:r w:rsidRPr="0020317E">
              <w:rPr>
                <w:rFonts w:ascii="Times New Roman" w:hAnsi="Times New Roman" w:cs="Times New Roman"/>
                <w:b/>
                <w:sz w:val="24"/>
                <w:szCs w:val="24"/>
              </w:rPr>
              <w:t>системы.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размещения и именования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  <w:r w:rsidRPr="0020317E">
              <w:rPr>
                <w:rFonts w:ascii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31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долговременной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памяти.</w:t>
            </w:r>
            <w:r w:rsidRPr="0020317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Шаблоны</w:t>
            </w:r>
            <w:r w:rsidRPr="0020317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описания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групп файлов.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0F0C99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</w:t>
            </w:r>
            <w:r w:rsidRPr="0020317E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Законодательство Российской Федерации в области программного   обеспечения.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Лицензирование   программного   обеспечения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цифровых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ресурсов.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Проприетарное</w:t>
            </w:r>
            <w:proofErr w:type="spellEnd"/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свободное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программное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обеспечение.</w:t>
            </w:r>
            <w:r w:rsidRPr="0020317E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Коммерческое</w:t>
            </w:r>
            <w:r w:rsidRPr="0020317E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некоммерческое   использование   программного   обеспечения</w:t>
            </w:r>
            <w:r w:rsidRPr="0020317E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цифровых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ресурсов.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Ответственность,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устанавливаемая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законодательством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неправомерное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программного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317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цифровых</w:t>
            </w:r>
            <w:r w:rsidRPr="0020317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ресурсов.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0F0C99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71FC" w:rsidRPr="00897DEB" w:rsidTr="0090159D">
        <w:trPr>
          <w:trHeight w:val="828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6-</w:t>
            </w:r>
            <w:r w:rsidRPr="00C761A9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ПЗ № 1 Операционная система.</w:t>
            </w:r>
            <w:r w:rsidRPr="00C761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761A9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Графический интерфейс пользователя. Примеры использования внешних устройств, подключаемых к компьютеру, в учебных целях.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0F0C99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C761A9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1A9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7-ПЗ № 2 Файл как единица хранения информации на компьютере</w:t>
            </w:r>
            <w:r w:rsidRPr="00C761A9">
              <w:rPr>
                <w:rFonts w:ascii="Times New Roman" w:eastAsia="Arial" w:hAnsi="Times New Roman" w:cs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C761A9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Атрибуты файла и его объем. Учет объемов файлов при их хранении, передаче.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0F0C99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71FC" w:rsidRPr="00897DEB" w:rsidTr="0090159D">
        <w:trPr>
          <w:trHeight w:val="1656"/>
        </w:trPr>
        <w:tc>
          <w:tcPr>
            <w:tcW w:w="1007" w:type="pct"/>
            <w:vMerge w:val="restart"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Тема 1.3. Компьютерные сети</w:t>
            </w: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A4E8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8-</w:t>
            </w:r>
            <w:r w:rsidRPr="00E069DF">
              <w:rPr>
                <w:rFonts w:ascii="Times New Roman" w:hAnsi="Times New Roman" w:cs="Times New Roman"/>
                <w:b/>
                <w:sz w:val="24"/>
                <w:szCs w:val="24"/>
              </w:rPr>
              <w:t>Принципы</w:t>
            </w:r>
            <w:r w:rsidRPr="00E069D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069DF">
              <w:rPr>
                <w:rFonts w:ascii="Times New Roman" w:hAnsi="Times New Roman" w:cs="Times New Roman"/>
                <w:b/>
                <w:sz w:val="24"/>
                <w:szCs w:val="24"/>
              </w:rPr>
              <w:t>построения</w:t>
            </w:r>
            <w:r w:rsidRPr="00E069D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069D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069D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069DF">
              <w:rPr>
                <w:rFonts w:ascii="Times New Roman" w:hAnsi="Times New Roman" w:cs="Times New Roman"/>
                <w:b/>
                <w:sz w:val="24"/>
                <w:szCs w:val="24"/>
              </w:rPr>
              <w:t>аппаратные</w:t>
            </w:r>
            <w:r w:rsidRPr="00E069D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069DF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компоненты</w:t>
            </w:r>
            <w:r w:rsidRPr="00E069D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069DF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компьютерных</w:t>
            </w:r>
            <w:r w:rsidRPr="00E069D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069DF">
              <w:rPr>
                <w:rFonts w:ascii="Times New Roman" w:hAnsi="Times New Roman" w:cs="Times New Roman"/>
                <w:b/>
                <w:sz w:val="24"/>
                <w:szCs w:val="24"/>
              </w:rPr>
              <w:t>сетей.</w:t>
            </w:r>
            <w:r w:rsidRPr="00E069D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069DF">
              <w:rPr>
                <w:rFonts w:ascii="Times New Roman" w:hAnsi="Times New Roman" w:cs="Times New Roman"/>
                <w:b/>
                <w:sz w:val="24"/>
                <w:szCs w:val="24"/>
              </w:rPr>
              <w:t>Сетевые протоколы. Сеть Интернет.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 xml:space="preserve"> Адресация в сети Интернет. Протоколы стека</w:t>
            </w:r>
            <w:r w:rsidRPr="0020317E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TCP/IP.</w:t>
            </w:r>
            <w:r w:rsidRPr="0020317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20317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доменных</w:t>
            </w:r>
            <w:r w:rsidRPr="0020317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имён. Разделение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IP-сети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подсети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масок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подсетей.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Сетевое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администрирование.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Получение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сетевых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настройках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компьютера.</w:t>
            </w:r>
            <w:r w:rsidRPr="0020317E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наличия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узлом</w:t>
            </w:r>
            <w:r w:rsidRPr="0020317E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сети.</w:t>
            </w:r>
            <w:r w:rsidRPr="0020317E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20317E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маршрута</w:t>
            </w:r>
            <w:r w:rsidRPr="0020317E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пакетов.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 w:val="restar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ЛР, МР,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ОК 1, </w:t>
            </w: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871FC" w:rsidRPr="00406CF8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pStyle w:val="a0"/>
              <w:jc w:val="both"/>
            </w:pPr>
            <w:r>
              <w:rPr>
                <w:b/>
              </w:rPr>
              <w:t>9-</w:t>
            </w:r>
            <w:r w:rsidRPr="005A3E45">
              <w:rPr>
                <w:b/>
              </w:rPr>
              <w:t>Виды</w:t>
            </w:r>
            <w:r w:rsidRPr="005A3E45">
              <w:rPr>
                <w:b/>
                <w:spacing w:val="1"/>
              </w:rPr>
              <w:t xml:space="preserve"> </w:t>
            </w:r>
            <w:r w:rsidRPr="005A3E45">
              <w:rPr>
                <w:b/>
              </w:rPr>
              <w:t>деятельности</w:t>
            </w:r>
            <w:r w:rsidRPr="005A3E45">
              <w:rPr>
                <w:b/>
                <w:spacing w:val="1"/>
              </w:rPr>
              <w:t xml:space="preserve"> </w:t>
            </w:r>
            <w:r w:rsidRPr="005A3E45">
              <w:rPr>
                <w:b/>
              </w:rPr>
              <w:t>в</w:t>
            </w:r>
            <w:r w:rsidRPr="005A3E45">
              <w:rPr>
                <w:b/>
                <w:spacing w:val="1"/>
              </w:rPr>
              <w:t xml:space="preserve"> </w:t>
            </w:r>
            <w:r w:rsidRPr="005A3E45">
              <w:rPr>
                <w:b/>
              </w:rPr>
              <w:t>сети</w:t>
            </w:r>
            <w:r w:rsidRPr="005A3E45">
              <w:rPr>
                <w:b/>
                <w:spacing w:val="1"/>
              </w:rPr>
              <w:t xml:space="preserve"> </w:t>
            </w:r>
            <w:r w:rsidRPr="005A3E45">
              <w:rPr>
                <w:b/>
              </w:rPr>
              <w:t>Интернет.</w:t>
            </w:r>
            <w:r w:rsidRPr="005A3E45">
              <w:rPr>
                <w:b/>
                <w:spacing w:val="1"/>
              </w:rPr>
              <w:t xml:space="preserve"> </w:t>
            </w:r>
            <w:r w:rsidRPr="005A3E45">
              <w:rPr>
                <w:b/>
              </w:rPr>
              <w:t>Сервисы</w:t>
            </w:r>
            <w:r w:rsidRPr="005A3E45">
              <w:rPr>
                <w:b/>
                <w:spacing w:val="1"/>
              </w:rPr>
              <w:t xml:space="preserve"> </w:t>
            </w:r>
            <w:r w:rsidRPr="005A3E45">
              <w:rPr>
                <w:b/>
              </w:rPr>
              <w:t>Интернета.</w:t>
            </w:r>
            <w:r w:rsidRPr="0020317E">
              <w:rPr>
                <w:spacing w:val="1"/>
              </w:rPr>
              <w:t xml:space="preserve"> </w:t>
            </w:r>
            <w:r w:rsidRPr="0020317E">
              <w:t>Геоинформационные</w:t>
            </w:r>
            <w:r w:rsidRPr="0020317E">
              <w:rPr>
                <w:spacing w:val="1"/>
              </w:rPr>
              <w:t xml:space="preserve"> </w:t>
            </w:r>
            <w:r w:rsidRPr="0020317E">
              <w:t>системы.</w:t>
            </w:r>
            <w:r w:rsidRPr="0020317E">
              <w:rPr>
                <w:spacing w:val="1"/>
              </w:rPr>
              <w:t xml:space="preserve"> </w:t>
            </w:r>
            <w:r w:rsidRPr="0020317E">
              <w:t>Геолокационные</w:t>
            </w:r>
            <w:r w:rsidRPr="0020317E">
              <w:rPr>
                <w:spacing w:val="1"/>
              </w:rPr>
              <w:t xml:space="preserve"> </w:t>
            </w:r>
            <w:r w:rsidRPr="0020317E">
              <w:t>сервисы</w:t>
            </w:r>
            <w:r w:rsidRPr="0020317E">
              <w:rPr>
                <w:spacing w:val="1"/>
              </w:rPr>
              <w:t xml:space="preserve"> </w:t>
            </w:r>
            <w:r w:rsidRPr="0020317E">
              <w:t>реального</w:t>
            </w:r>
            <w:r w:rsidRPr="0020317E">
              <w:rPr>
                <w:spacing w:val="1"/>
              </w:rPr>
              <w:t xml:space="preserve"> </w:t>
            </w:r>
            <w:r w:rsidRPr="0020317E">
              <w:t>времени</w:t>
            </w:r>
            <w:r w:rsidRPr="0020317E">
              <w:rPr>
                <w:spacing w:val="-67"/>
              </w:rPr>
              <w:t xml:space="preserve"> </w:t>
            </w:r>
            <w:r w:rsidRPr="0020317E">
              <w:t>(например,</w:t>
            </w:r>
            <w:r w:rsidRPr="0020317E">
              <w:rPr>
                <w:spacing w:val="1"/>
              </w:rPr>
              <w:t xml:space="preserve"> </w:t>
            </w:r>
            <w:r w:rsidRPr="0020317E">
              <w:t>локация</w:t>
            </w:r>
            <w:r w:rsidRPr="0020317E">
              <w:rPr>
                <w:spacing w:val="1"/>
              </w:rPr>
              <w:t xml:space="preserve"> </w:t>
            </w:r>
            <w:r w:rsidRPr="0020317E">
              <w:t>мобильных</w:t>
            </w:r>
            <w:r w:rsidRPr="0020317E">
              <w:rPr>
                <w:spacing w:val="1"/>
              </w:rPr>
              <w:t xml:space="preserve"> </w:t>
            </w:r>
            <w:r w:rsidRPr="0020317E">
              <w:t>телефонов,</w:t>
            </w:r>
            <w:r w:rsidRPr="0020317E">
              <w:rPr>
                <w:spacing w:val="1"/>
              </w:rPr>
              <w:t xml:space="preserve"> </w:t>
            </w:r>
            <w:r w:rsidRPr="0020317E">
              <w:t>определение</w:t>
            </w:r>
            <w:r w:rsidRPr="0020317E">
              <w:rPr>
                <w:spacing w:val="1"/>
              </w:rPr>
              <w:t xml:space="preserve"> </w:t>
            </w:r>
            <w:r w:rsidRPr="0020317E">
              <w:t>загруженности</w:t>
            </w:r>
            <w:r w:rsidRPr="0020317E">
              <w:rPr>
                <w:spacing w:val="1"/>
              </w:rPr>
              <w:t xml:space="preserve"> </w:t>
            </w:r>
            <w:r w:rsidRPr="0020317E">
              <w:t>автомагистралей),</w:t>
            </w:r>
            <w:r w:rsidRPr="0020317E">
              <w:rPr>
                <w:spacing w:val="1"/>
              </w:rPr>
              <w:t xml:space="preserve"> </w:t>
            </w:r>
            <w:proofErr w:type="spellStart"/>
            <w:r w:rsidRPr="0020317E">
              <w:t>интернет-торговля</w:t>
            </w:r>
            <w:proofErr w:type="spellEnd"/>
            <w:r w:rsidRPr="0020317E">
              <w:t>,</w:t>
            </w:r>
            <w:r w:rsidRPr="0020317E">
              <w:rPr>
                <w:spacing w:val="1"/>
              </w:rPr>
              <w:t xml:space="preserve"> </w:t>
            </w:r>
            <w:r w:rsidRPr="0020317E">
              <w:t>бронирование</w:t>
            </w:r>
            <w:r w:rsidRPr="0020317E">
              <w:rPr>
                <w:spacing w:val="-2"/>
              </w:rPr>
              <w:t xml:space="preserve"> </w:t>
            </w:r>
            <w:r w:rsidRPr="0020317E">
              <w:t>билетов</w:t>
            </w:r>
            <w:r w:rsidRPr="0020317E">
              <w:rPr>
                <w:spacing w:val="3"/>
              </w:rPr>
              <w:t xml:space="preserve"> </w:t>
            </w:r>
            <w:r w:rsidRPr="0020317E">
              <w:t>и гостиниц.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10-</w:t>
            </w:r>
            <w:r w:rsidRPr="005A3E45">
              <w:rPr>
                <w:b/>
                <w:sz w:val="24"/>
                <w:szCs w:val="24"/>
              </w:rPr>
              <w:t>Государственные</w:t>
            </w:r>
            <w:r w:rsidRPr="005A3E4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A3E45">
              <w:rPr>
                <w:b/>
                <w:sz w:val="24"/>
                <w:szCs w:val="24"/>
              </w:rPr>
              <w:t>электронные</w:t>
            </w:r>
            <w:r w:rsidRPr="005A3E4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A3E45">
              <w:rPr>
                <w:b/>
                <w:sz w:val="24"/>
                <w:szCs w:val="24"/>
              </w:rPr>
              <w:t>сервисы</w:t>
            </w:r>
            <w:r w:rsidRPr="005A3E4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A3E45">
              <w:rPr>
                <w:b/>
                <w:sz w:val="24"/>
                <w:szCs w:val="24"/>
              </w:rPr>
              <w:t>и</w:t>
            </w:r>
            <w:r w:rsidRPr="005A3E4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A3E45">
              <w:rPr>
                <w:b/>
                <w:sz w:val="24"/>
                <w:szCs w:val="24"/>
              </w:rPr>
              <w:t>услуги.</w:t>
            </w:r>
            <w:r w:rsidRPr="005A3E4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A3E45">
              <w:rPr>
                <w:b/>
                <w:sz w:val="24"/>
                <w:szCs w:val="24"/>
              </w:rPr>
              <w:t>Социальные</w:t>
            </w:r>
            <w:r w:rsidRPr="005A3E4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A3E45">
              <w:rPr>
                <w:b/>
                <w:sz w:val="24"/>
                <w:szCs w:val="24"/>
              </w:rPr>
              <w:t>сети</w:t>
            </w:r>
            <w:r w:rsidRPr="005A3E4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A3E45">
              <w:rPr>
                <w:b/>
                <w:sz w:val="24"/>
                <w:szCs w:val="24"/>
              </w:rPr>
              <w:t>–</w:t>
            </w:r>
            <w:r w:rsidRPr="005A3E4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A3E45">
              <w:rPr>
                <w:b/>
                <w:sz w:val="24"/>
                <w:szCs w:val="24"/>
              </w:rPr>
              <w:t>организация коллективного взаимодействия и обмена данными.</w:t>
            </w:r>
            <w:r w:rsidRPr="0020317E">
              <w:rPr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lastRenderedPageBreak/>
              <w:t>Сетевой этикет: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правила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поведения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киберпространстве.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Проблема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подлинности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полученной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информации.</w:t>
            </w:r>
            <w:r w:rsidRPr="0020317E">
              <w:rPr>
                <w:spacing w:val="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Открытые</w:t>
            </w:r>
            <w:r w:rsidRPr="0020317E">
              <w:rPr>
                <w:spacing w:val="-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образовательные</w:t>
            </w:r>
            <w:r w:rsidRPr="0020317E">
              <w:rPr>
                <w:spacing w:val="-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ресурсы.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642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0A4E8C" w:rsidRDefault="00A871FC" w:rsidP="0090159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0A4E8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11- ПЗ № 3 Программное и аппаратное обеспечение компьютерных сетей.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0A4E8C" w:rsidRDefault="00A871FC" w:rsidP="0090159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0A4E8C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12- ПЗ № 4 Организация форумов, общие ресурсы в сети Интернет, использование тестирующих систем в учебной деятельности в локальной сети образовательного учреждения. Настройка видео веб-сессий.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1656"/>
        </w:trPr>
        <w:tc>
          <w:tcPr>
            <w:tcW w:w="1007" w:type="pct"/>
            <w:vMerge w:val="restart"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Тема 1.4.</w:t>
            </w: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Информационная безопасность</w:t>
            </w: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A4E8C">
              <w:rPr>
                <w:rFonts w:ascii="Times New Roman" w:hAnsi="Times New Roman" w:cs="Times New Roman"/>
                <w:b/>
                <w:sz w:val="24"/>
                <w:szCs w:val="24"/>
              </w:rPr>
              <w:t>13-Техногенные</w:t>
            </w:r>
            <w:r w:rsidRPr="000A4E8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0A4E8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A4E8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0A4E8C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экономические</w:t>
            </w:r>
            <w:r w:rsidRPr="000A4E8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0A4E8C">
              <w:rPr>
                <w:rFonts w:ascii="Times New Roman" w:hAnsi="Times New Roman" w:cs="Times New Roman"/>
                <w:b/>
                <w:sz w:val="24"/>
                <w:szCs w:val="24"/>
              </w:rPr>
              <w:t>угрозы,</w:t>
            </w:r>
            <w:r w:rsidRPr="000A4E8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0A4E8C">
              <w:rPr>
                <w:rFonts w:ascii="Times New Roman" w:hAnsi="Times New Roman" w:cs="Times New Roman"/>
                <w:b/>
                <w:sz w:val="24"/>
                <w:szCs w:val="24"/>
              </w:rPr>
              <w:t>связанные</w:t>
            </w:r>
            <w:r w:rsidRPr="000A4E8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0A4E8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0A4E8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0A4E8C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использованием</w:t>
            </w:r>
            <w:r w:rsidRPr="000A4E8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0A4E8C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информационно-коммуникационных</w:t>
            </w:r>
            <w:r w:rsidRPr="000A4E8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0A4E8C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технологий.</w:t>
            </w:r>
            <w:r w:rsidRPr="000A4E8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0A4E8C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  <w:r w:rsidRPr="000A4E8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0A4E8C">
              <w:rPr>
                <w:rFonts w:ascii="Times New Roman" w:hAnsi="Times New Roman" w:cs="Times New Roman"/>
                <w:b/>
                <w:sz w:val="24"/>
                <w:szCs w:val="24"/>
              </w:rPr>
              <w:t>проблемы</w:t>
            </w:r>
            <w:r w:rsidRPr="000A4E8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0A4E8C">
              <w:rPr>
                <w:rFonts w:ascii="Times New Roman" w:hAnsi="Times New Roman" w:cs="Times New Roman"/>
                <w:b/>
                <w:sz w:val="24"/>
                <w:szCs w:val="24"/>
              </w:rPr>
              <w:t>защиты</w:t>
            </w:r>
            <w:r w:rsidRPr="000A4E8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0A4E8C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информации</w:t>
            </w:r>
            <w:r w:rsidRPr="000A4E8C">
              <w:rPr>
                <w:rFonts w:ascii="Times New Roman" w:hAnsi="Times New Roman" w:cs="Times New Roman"/>
                <w:b/>
                <w:spacing w:val="17"/>
                <w:sz w:val="24"/>
                <w:szCs w:val="24"/>
              </w:rPr>
              <w:t xml:space="preserve"> </w:t>
            </w:r>
            <w:r w:rsidRPr="000A4E8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A4E8C">
              <w:rPr>
                <w:rFonts w:ascii="Times New Roman" w:hAnsi="Times New Roman" w:cs="Times New Roman"/>
                <w:b/>
                <w:spacing w:val="85"/>
                <w:sz w:val="24"/>
                <w:szCs w:val="24"/>
              </w:rPr>
              <w:t xml:space="preserve"> </w:t>
            </w:r>
            <w:r w:rsidRPr="000A4E8C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информационной</w:t>
            </w:r>
            <w:r w:rsidRPr="000A4E8C">
              <w:rPr>
                <w:rFonts w:ascii="Times New Roman" w:hAnsi="Times New Roman" w:cs="Times New Roman"/>
                <w:b/>
                <w:spacing w:val="86"/>
                <w:sz w:val="24"/>
                <w:szCs w:val="24"/>
              </w:rPr>
              <w:t xml:space="preserve"> </w:t>
            </w:r>
            <w:r w:rsidRPr="000A4E8C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безопасности.</w:t>
            </w:r>
            <w:r w:rsidRPr="0020317E">
              <w:rPr>
                <w:rFonts w:ascii="Times New Roman" w:hAnsi="Times New Roman" w:cs="Times New Roman"/>
                <w:spacing w:val="88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 w:rsidRPr="0020317E">
              <w:rPr>
                <w:rFonts w:ascii="Times New Roman" w:hAnsi="Times New Roman" w:cs="Times New Roman"/>
                <w:spacing w:val="90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защиты</w:t>
            </w:r>
            <w:r w:rsidRPr="0020317E">
              <w:rPr>
                <w:rFonts w:ascii="Times New Roman" w:hAnsi="Times New Roman" w:cs="Times New Roman"/>
                <w:spacing w:val="85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Pr="0020317E">
              <w:rPr>
                <w:rFonts w:ascii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компьютерах,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компьютерных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сетях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автоматизированных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информационных</w:t>
            </w:r>
            <w:r w:rsidRPr="0020317E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системах.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Правовое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информационной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безопасности.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 w:val="restar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ЛР, МР,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ОК 1, </w:t>
            </w: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A4E8C">
              <w:rPr>
                <w:rFonts w:ascii="Times New Roman" w:hAnsi="Times New Roman" w:cs="Times New Roman"/>
                <w:b/>
                <w:sz w:val="24"/>
                <w:szCs w:val="24"/>
              </w:rPr>
              <w:t>14-Вредоносное программное обеспечение и способы борьбы с ним. Антивирусные</w:t>
            </w:r>
            <w:r w:rsidRPr="000A4E8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0A4E8C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программы.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Предотвращение</w:t>
            </w:r>
            <w:r w:rsidRPr="0020317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несанкционированного</w:t>
            </w:r>
            <w:r w:rsidRPr="0020317E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доступа</w:t>
            </w:r>
            <w:r w:rsidRPr="0020317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317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личной</w:t>
            </w:r>
            <w:r w:rsidRPr="0020317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конфиденциальной</w:t>
            </w:r>
            <w:r w:rsidRPr="0020317E">
              <w:rPr>
                <w:rFonts w:ascii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информации, хранящейся на персональном компьютере, мобильных устройствах.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Организация личного архива информации. Резервное копирование.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Парольная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защита</w:t>
            </w:r>
            <w:r w:rsidRPr="0020317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архива. Шифрование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данных.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Симметричные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несимметричные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шифры.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Шифры</w:t>
            </w:r>
            <w:r w:rsidRPr="0020317E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 xml:space="preserve">простой замены. Шифр Цезаря. Шифр </w:t>
            </w:r>
            <w:proofErr w:type="spellStart"/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Виженера</w:t>
            </w:r>
            <w:proofErr w:type="spellEnd"/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. Алгоритм шифрования RSA.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828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i/>
                <w:sz w:val="24"/>
                <w:szCs w:val="24"/>
              </w:rPr>
              <w:t>15-</w:t>
            </w:r>
            <w:r w:rsidRPr="00D54A19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ПЗ № 5 Профилактические мероприятия для компьютерного рабочего места в соответствии</w:t>
            </w:r>
            <w:r w:rsidRPr="00D54A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4A19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с его комплектацией для профессиональной деятельности.*</w:t>
            </w:r>
            <w:r w:rsidR="00D54A19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="00D54A19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>Компьютерное рабочее место техника-технолога в металлургическом производстве: профилактика и безопасность.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3773" w:type="pct"/>
            <w:gridSpan w:val="2"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Теоретические основы информатики</w:t>
            </w:r>
          </w:p>
        </w:tc>
        <w:tc>
          <w:tcPr>
            <w:tcW w:w="345" w:type="pct"/>
            <w:shd w:val="clear" w:color="auto" w:fill="auto"/>
          </w:tcPr>
          <w:p w:rsidR="00A871FC" w:rsidRPr="002C21A2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32/12</w:t>
            </w:r>
          </w:p>
        </w:tc>
        <w:tc>
          <w:tcPr>
            <w:tcW w:w="882" w:type="pct"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1104"/>
        </w:trPr>
        <w:tc>
          <w:tcPr>
            <w:tcW w:w="1007" w:type="pct"/>
            <w:vMerge w:val="restart"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Тема 2.1</w:t>
            </w: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Представление информации в компьютере</w:t>
            </w: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pStyle w:val="a0"/>
              <w:jc w:val="both"/>
              <w:rPr>
                <w:rFonts w:eastAsia="Arial"/>
              </w:rPr>
            </w:pPr>
            <w:r>
              <w:rPr>
                <w:b/>
              </w:rPr>
              <w:t>16-</w:t>
            </w:r>
            <w:r w:rsidRPr="00F9540E">
              <w:rPr>
                <w:b/>
              </w:rPr>
              <w:t>Информация,</w:t>
            </w:r>
            <w:r w:rsidRPr="00F9540E">
              <w:rPr>
                <w:b/>
                <w:spacing w:val="1"/>
              </w:rPr>
              <w:t xml:space="preserve"> </w:t>
            </w:r>
            <w:r w:rsidRPr="00F9540E">
              <w:rPr>
                <w:b/>
              </w:rPr>
              <w:t>данные</w:t>
            </w:r>
            <w:r w:rsidRPr="00F9540E">
              <w:rPr>
                <w:b/>
                <w:spacing w:val="1"/>
              </w:rPr>
              <w:t xml:space="preserve"> </w:t>
            </w:r>
            <w:r w:rsidRPr="00F9540E">
              <w:rPr>
                <w:b/>
              </w:rPr>
              <w:t>и</w:t>
            </w:r>
            <w:r w:rsidRPr="00F9540E">
              <w:rPr>
                <w:b/>
                <w:spacing w:val="1"/>
              </w:rPr>
              <w:t xml:space="preserve"> </w:t>
            </w:r>
            <w:r w:rsidRPr="00F9540E">
              <w:rPr>
                <w:b/>
              </w:rPr>
              <w:t>знания.</w:t>
            </w:r>
            <w:r w:rsidRPr="0020317E">
              <w:rPr>
                <w:spacing w:val="1"/>
              </w:rPr>
              <w:t xml:space="preserve"> </w:t>
            </w:r>
            <w:r w:rsidRPr="0020317E">
              <w:t>Информационные</w:t>
            </w:r>
            <w:r w:rsidRPr="0020317E">
              <w:rPr>
                <w:spacing w:val="1"/>
              </w:rPr>
              <w:t xml:space="preserve"> </w:t>
            </w:r>
            <w:r w:rsidRPr="0020317E">
              <w:t>процессы</w:t>
            </w:r>
            <w:r w:rsidRPr="0020317E">
              <w:rPr>
                <w:spacing w:val="1"/>
              </w:rPr>
              <w:t xml:space="preserve"> </w:t>
            </w:r>
            <w:r w:rsidRPr="0020317E">
              <w:t>в</w:t>
            </w:r>
            <w:r w:rsidRPr="0020317E">
              <w:rPr>
                <w:spacing w:val="1"/>
              </w:rPr>
              <w:t xml:space="preserve"> </w:t>
            </w:r>
            <w:r w:rsidRPr="0020317E">
              <w:t>природе,</w:t>
            </w:r>
            <w:r w:rsidRPr="0020317E">
              <w:rPr>
                <w:spacing w:val="1"/>
              </w:rPr>
              <w:t xml:space="preserve"> </w:t>
            </w:r>
            <w:r w:rsidRPr="0020317E">
              <w:t>технике</w:t>
            </w:r>
            <w:r w:rsidRPr="0020317E">
              <w:rPr>
                <w:spacing w:val="-2"/>
              </w:rPr>
              <w:t xml:space="preserve"> </w:t>
            </w:r>
            <w:r w:rsidRPr="0020317E">
              <w:t>и</w:t>
            </w:r>
            <w:r w:rsidRPr="0020317E">
              <w:rPr>
                <w:spacing w:val="2"/>
              </w:rPr>
              <w:t xml:space="preserve"> </w:t>
            </w:r>
            <w:r w:rsidRPr="0020317E">
              <w:t>обществе. Непрерывные</w:t>
            </w:r>
            <w:r w:rsidRPr="0020317E">
              <w:rPr>
                <w:spacing w:val="1"/>
              </w:rPr>
              <w:t xml:space="preserve"> </w:t>
            </w:r>
            <w:r w:rsidRPr="0020317E">
              <w:t>и</w:t>
            </w:r>
            <w:r w:rsidRPr="0020317E">
              <w:rPr>
                <w:spacing w:val="1"/>
              </w:rPr>
              <w:t xml:space="preserve"> </w:t>
            </w:r>
            <w:r w:rsidRPr="0020317E">
              <w:t>дискретные</w:t>
            </w:r>
            <w:r w:rsidRPr="0020317E">
              <w:rPr>
                <w:spacing w:val="1"/>
              </w:rPr>
              <w:t xml:space="preserve"> </w:t>
            </w:r>
            <w:r w:rsidRPr="0020317E">
              <w:t>величины</w:t>
            </w:r>
            <w:r w:rsidRPr="0020317E">
              <w:rPr>
                <w:spacing w:val="1"/>
              </w:rPr>
              <w:t xml:space="preserve"> </w:t>
            </w:r>
            <w:r w:rsidRPr="0020317E">
              <w:t>и</w:t>
            </w:r>
            <w:r w:rsidRPr="0020317E">
              <w:rPr>
                <w:spacing w:val="1"/>
              </w:rPr>
              <w:t xml:space="preserve"> </w:t>
            </w:r>
            <w:r w:rsidRPr="0020317E">
              <w:t>сигналы.</w:t>
            </w:r>
            <w:r w:rsidRPr="0020317E">
              <w:rPr>
                <w:spacing w:val="1"/>
              </w:rPr>
              <w:t xml:space="preserve"> </w:t>
            </w:r>
            <w:r w:rsidRPr="0020317E">
              <w:t>Необходимость</w:t>
            </w:r>
            <w:r w:rsidRPr="0020317E">
              <w:rPr>
                <w:spacing w:val="1"/>
              </w:rPr>
              <w:t xml:space="preserve"> </w:t>
            </w:r>
            <w:r w:rsidRPr="0020317E">
              <w:rPr>
                <w:spacing w:val="-1"/>
              </w:rPr>
              <w:t>дискретизации</w:t>
            </w:r>
            <w:r w:rsidRPr="0020317E">
              <w:rPr>
                <w:spacing w:val="-11"/>
              </w:rPr>
              <w:t xml:space="preserve"> </w:t>
            </w:r>
            <w:r w:rsidRPr="0020317E">
              <w:rPr>
                <w:spacing w:val="-1"/>
              </w:rPr>
              <w:t>информации,</w:t>
            </w:r>
            <w:r w:rsidRPr="0020317E">
              <w:rPr>
                <w:spacing w:val="-10"/>
              </w:rPr>
              <w:t xml:space="preserve"> </w:t>
            </w:r>
            <w:r w:rsidRPr="0020317E">
              <w:t>предназначенной</w:t>
            </w:r>
            <w:r w:rsidRPr="0020317E">
              <w:rPr>
                <w:spacing w:val="-16"/>
              </w:rPr>
              <w:t xml:space="preserve"> </w:t>
            </w:r>
            <w:r w:rsidRPr="0020317E">
              <w:t>для</w:t>
            </w:r>
            <w:r w:rsidRPr="0020317E">
              <w:rPr>
                <w:spacing w:val="-11"/>
              </w:rPr>
              <w:t xml:space="preserve"> </w:t>
            </w:r>
            <w:r w:rsidRPr="0020317E">
              <w:t>хранения,</w:t>
            </w:r>
            <w:r w:rsidRPr="0020317E">
              <w:rPr>
                <w:spacing w:val="-16"/>
              </w:rPr>
              <w:t xml:space="preserve"> </w:t>
            </w:r>
            <w:r w:rsidRPr="0020317E">
              <w:t>передачи</w:t>
            </w:r>
            <w:r w:rsidRPr="0020317E">
              <w:rPr>
                <w:spacing w:val="-11"/>
              </w:rPr>
              <w:t xml:space="preserve"> </w:t>
            </w:r>
            <w:r w:rsidRPr="0020317E">
              <w:t>и</w:t>
            </w:r>
            <w:r w:rsidRPr="0020317E">
              <w:rPr>
                <w:spacing w:val="-10"/>
              </w:rPr>
              <w:t xml:space="preserve"> </w:t>
            </w:r>
            <w:r w:rsidRPr="0020317E">
              <w:t>обработки</w:t>
            </w:r>
            <w:r w:rsidRPr="0020317E">
              <w:rPr>
                <w:spacing w:val="-68"/>
              </w:rPr>
              <w:t xml:space="preserve"> </w:t>
            </w:r>
            <w:r w:rsidRPr="0020317E">
              <w:t>в</w:t>
            </w:r>
            <w:r w:rsidRPr="0020317E">
              <w:rPr>
                <w:spacing w:val="-3"/>
              </w:rPr>
              <w:t xml:space="preserve"> </w:t>
            </w:r>
            <w:r w:rsidRPr="0020317E">
              <w:t>цифровых</w:t>
            </w:r>
            <w:r w:rsidRPr="0020317E">
              <w:rPr>
                <w:spacing w:val="-3"/>
              </w:rPr>
              <w:t xml:space="preserve"> </w:t>
            </w:r>
            <w:r w:rsidRPr="0020317E">
              <w:t>системах.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 w:val="restar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ЛР, МР,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ОК 1, </w:t>
            </w: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pStyle w:val="a0"/>
              <w:jc w:val="both"/>
            </w:pPr>
            <w:r w:rsidRPr="00F9540E">
              <w:rPr>
                <w:b/>
              </w:rPr>
              <w:t>17-Двоичное кодирование. Равномерные и неравномерные коды.</w:t>
            </w:r>
            <w:r w:rsidRPr="0020317E">
              <w:t xml:space="preserve"> Декодирование</w:t>
            </w:r>
            <w:r w:rsidRPr="0020317E">
              <w:rPr>
                <w:spacing w:val="-67"/>
              </w:rPr>
              <w:t xml:space="preserve"> </w:t>
            </w:r>
            <w:r w:rsidRPr="0020317E">
              <w:t>сообщений,</w:t>
            </w:r>
            <w:r w:rsidRPr="0020317E">
              <w:rPr>
                <w:spacing w:val="1"/>
              </w:rPr>
              <w:t xml:space="preserve"> </w:t>
            </w:r>
            <w:r w:rsidRPr="0020317E">
              <w:t>записанных</w:t>
            </w:r>
            <w:r w:rsidRPr="0020317E">
              <w:rPr>
                <w:spacing w:val="1"/>
              </w:rPr>
              <w:t xml:space="preserve"> </w:t>
            </w:r>
            <w:r w:rsidRPr="0020317E">
              <w:t>с</w:t>
            </w:r>
            <w:r w:rsidRPr="0020317E">
              <w:rPr>
                <w:spacing w:val="1"/>
              </w:rPr>
              <w:t xml:space="preserve"> </w:t>
            </w:r>
            <w:r w:rsidRPr="0020317E">
              <w:t>помощью</w:t>
            </w:r>
            <w:r w:rsidRPr="0020317E">
              <w:rPr>
                <w:spacing w:val="1"/>
              </w:rPr>
              <w:t xml:space="preserve"> </w:t>
            </w:r>
            <w:r w:rsidRPr="0020317E">
              <w:t>неравномерных</w:t>
            </w:r>
            <w:r w:rsidRPr="0020317E">
              <w:rPr>
                <w:spacing w:val="1"/>
              </w:rPr>
              <w:t xml:space="preserve"> </w:t>
            </w:r>
            <w:r w:rsidRPr="0020317E">
              <w:t>кодов.</w:t>
            </w:r>
            <w:r w:rsidRPr="0020317E">
              <w:rPr>
                <w:spacing w:val="1"/>
              </w:rPr>
              <w:t xml:space="preserve"> </w:t>
            </w:r>
            <w:r w:rsidRPr="0020317E">
              <w:t>Условие</w:t>
            </w:r>
            <w:r w:rsidRPr="0020317E">
              <w:rPr>
                <w:spacing w:val="1"/>
              </w:rPr>
              <w:t xml:space="preserve"> </w:t>
            </w:r>
            <w:proofErr w:type="spellStart"/>
            <w:r w:rsidRPr="0020317E">
              <w:t>Фано</w:t>
            </w:r>
            <w:proofErr w:type="spellEnd"/>
            <w:r w:rsidRPr="0020317E">
              <w:t>.</w:t>
            </w:r>
            <w:r w:rsidRPr="0020317E">
              <w:rPr>
                <w:spacing w:val="1"/>
              </w:rPr>
              <w:t xml:space="preserve"> </w:t>
            </w:r>
            <w:r>
              <w:t xml:space="preserve">Построение однозначно декодируемых кодов  с </w:t>
            </w:r>
            <w:r w:rsidRPr="0020317E">
              <w:t xml:space="preserve">помощью    </w:t>
            </w:r>
            <w:r w:rsidRPr="0020317E">
              <w:rPr>
                <w:spacing w:val="1"/>
              </w:rPr>
              <w:t xml:space="preserve"> </w:t>
            </w:r>
            <w:r w:rsidRPr="0020317E">
              <w:t>дерева.</w:t>
            </w:r>
            <w:r w:rsidRPr="0020317E">
              <w:rPr>
                <w:i/>
              </w:rPr>
              <w:t xml:space="preserve"> </w:t>
            </w:r>
            <w:r w:rsidRPr="0020317E">
              <w:t>Единицы измерения количества информации. Алфавитный</w:t>
            </w:r>
            <w:r w:rsidRPr="0020317E">
              <w:rPr>
                <w:spacing w:val="1"/>
              </w:rPr>
              <w:t xml:space="preserve"> </w:t>
            </w:r>
            <w:r w:rsidRPr="0020317E">
              <w:t>подход</w:t>
            </w:r>
            <w:r w:rsidRPr="0020317E">
              <w:rPr>
                <w:spacing w:val="1"/>
              </w:rPr>
              <w:t xml:space="preserve"> </w:t>
            </w:r>
            <w:r w:rsidRPr="0020317E">
              <w:t>к</w:t>
            </w:r>
            <w:r w:rsidRPr="0020317E">
              <w:rPr>
                <w:spacing w:val="2"/>
              </w:rPr>
              <w:t xml:space="preserve"> </w:t>
            </w:r>
            <w:r w:rsidRPr="0020317E">
              <w:t>оценке</w:t>
            </w:r>
            <w:r w:rsidRPr="0020317E">
              <w:rPr>
                <w:spacing w:val="-2"/>
              </w:rPr>
              <w:t xml:space="preserve"> </w:t>
            </w:r>
            <w:r w:rsidRPr="0020317E">
              <w:t>количества</w:t>
            </w:r>
            <w:r w:rsidRPr="0020317E">
              <w:rPr>
                <w:spacing w:val="-1"/>
              </w:rPr>
              <w:t xml:space="preserve"> </w:t>
            </w:r>
            <w:r w:rsidRPr="0020317E">
              <w:t>информации.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pStyle w:val="a0"/>
              <w:jc w:val="both"/>
            </w:pPr>
            <w:r w:rsidRPr="00F9540E">
              <w:rPr>
                <w:b/>
              </w:rPr>
              <w:t>18-Теоретические</w:t>
            </w:r>
            <w:r w:rsidRPr="00F9540E">
              <w:rPr>
                <w:b/>
                <w:spacing w:val="1"/>
              </w:rPr>
              <w:t xml:space="preserve"> </w:t>
            </w:r>
            <w:r w:rsidRPr="00F9540E">
              <w:rPr>
                <w:b/>
              </w:rPr>
              <w:t>подходы</w:t>
            </w:r>
            <w:r w:rsidRPr="00F9540E">
              <w:rPr>
                <w:b/>
                <w:spacing w:val="1"/>
              </w:rPr>
              <w:t xml:space="preserve"> </w:t>
            </w:r>
            <w:r w:rsidRPr="00F9540E">
              <w:rPr>
                <w:b/>
              </w:rPr>
              <w:t>к</w:t>
            </w:r>
            <w:r w:rsidRPr="00F9540E">
              <w:rPr>
                <w:b/>
                <w:spacing w:val="1"/>
              </w:rPr>
              <w:t xml:space="preserve"> </w:t>
            </w:r>
            <w:r w:rsidRPr="00F9540E">
              <w:rPr>
                <w:b/>
              </w:rPr>
              <w:t>оценке</w:t>
            </w:r>
            <w:r w:rsidRPr="00F9540E">
              <w:rPr>
                <w:b/>
                <w:spacing w:val="1"/>
              </w:rPr>
              <w:t xml:space="preserve"> </w:t>
            </w:r>
            <w:r w:rsidRPr="00F9540E">
              <w:rPr>
                <w:b/>
              </w:rPr>
              <w:t>количества</w:t>
            </w:r>
            <w:r w:rsidRPr="00F9540E">
              <w:rPr>
                <w:b/>
                <w:spacing w:val="1"/>
              </w:rPr>
              <w:t xml:space="preserve"> </w:t>
            </w:r>
            <w:r w:rsidRPr="00F9540E">
              <w:rPr>
                <w:b/>
              </w:rPr>
              <w:t>информации.</w:t>
            </w:r>
            <w:r w:rsidRPr="00F9540E">
              <w:rPr>
                <w:b/>
                <w:spacing w:val="1"/>
              </w:rPr>
              <w:t xml:space="preserve"> </w:t>
            </w:r>
            <w:r w:rsidRPr="0020317E">
              <w:t>Закон</w:t>
            </w:r>
            <w:r w:rsidRPr="0020317E">
              <w:rPr>
                <w:spacing w:val="1"/>
              </w:rPr>
              <w:t xml:space="preserve"> </w:t>
            </w:r>
            <w:proofErr w:type="spellStart"/>
            <w:r w:rsidRPr="0020317E">
              <w:t>аддитивности</w:t>
            </w:r>
            <w:proofErr w:type="spellEnd"/>
            <w:r w:rsidRPr="0020317E">
              <w:rPr>
                <w:spacing w:val="1"/>
              </w:rPr>
              <w:t xml:space="preserve"> </w:t>
            </w:r>
            <w:r w:rsidRPr="0020317E">
              <w:t>информации.</w:t>
            </w:r>
            <w:r w:rsidRPr="0020317E">
              <w:rPr>
                <w:spacing w:val="1"/>
              </w:rPr>
              <w:t xml:space="preserve"> </w:t>
            </w:r>
            <w:r w:rsidRPr="0020317E">
              <w:t>Формула</w:t>
            </w:r>
            <w:r w:rsidRPr="0020317E">
              <w:rPr>
                <w:spacing w:val="1"/>
              </w:rPr>
              <w:t xml:space="preserve"> </w:t>
            </w:r>
            <w:r w:rsidRPr="0020317E">
              <w:t>Хартли.</w:t>
            </w:r>
            <w:r w:rsidRPr="0020317E">
              <w:rPr>
                <w:spacing w:val="1"/>
              </w:rPr>
              <w:t xml:space="preserve"> </w:t>
            </w:r>
            <w:r w:rsidRPr="0020317E">
              <w:t>Информация</w:t>
            </w:r>
            <w:r w:rsidRPr="0020317E">
              <w:rPr>
                <w:spacing w:val="1"/>
              </w:rPr>
              <w:t xml:space="preserve"> </w:t>
            </w:r>
            <w:r w:rsidRPr="0020317E">
              <w:t>и</w:t>
            </w:r>
            <w:r w:rsidRPr="0020317E">
              <w:rPr>
                <w:spacing w:val="1"/>
              </w:rPr>
              <w:t xml:space="preserve"> </w:t>
            </w:r>
            <w:r w:rsidRPr="0020317E">
              <w:t>вероятность.</w:t>
            </w:r>
            <w:r w:rsidRPr="0020317E">
              <w:rPr>
                <w:spacing w:val="1"/>
              </w:rPr>
              <w:t xml:space="preserve"> </w:t>
            </w:r>
            <w:r w:rsidRPr="0020317E">
              <w:t>Формула</w:t>
            </w:r>
            <w:r w:rsidRPr="0020317E">
              <w:rPr>
                <w:spacing w:val="5"/>
              </w:rPr>
              <w:t xml:space="preserve"> </w:t>
            </w:r>
            <w:r w:rsidRPr="0020317E">
              <w:t>Шеннона. Алгоритмы сжатия данных. Алгоритм RLE. Алгоритм Хаффмана. Алгоритм</w:t>
            </w:r>
            <w:r w:rsidRPr="0020317E">
              <w:rPr>
                <w:spacing w:val="1"/>
              </w:rPr>
              <w:t xml:space="preserve"> </w:t>
            </w:r>
            <w:r w:rsidRPr="0020317E">
              <w:t>LZW. Алгоритмы сжатия данных с потерями. Уменьшение глубины кодирования</w:t>
            </w:r>
            <w:r w:rsidRPr="0020317E">
              <w:rPr>
                <w:spacing w:val="1"/>
              </w:rPr>
              <w:t xml:space="preserve"> </w:t>
            </w:r>
            <w:r w:rsidRPr="0020317E">
              <w:t>цвета.</w:t>
            </w:r>
            <w:r w:rsidRPr="0020317E">
              <w:rPr>
                <w:spacing w:val="2"/>
              </w:rPr>
              <w:t xml:space="preserve"> </w:t>
            </w:r>
            <w:r w:rsidRPr="0020317E">
              <w:t>Основные</w:t>
            </w:r>
            <w:r w:rsidRPr="0020317E">
              <w:rPr>
                <w:spacing w:val="-2"/>
              </w:rPr>
              <w:t xml:space="preserve"> </w:t>
            </w:r>
            <w:r w:rsidRPr="0020317E">
              <w:t>идеи</w:t>
            </w:r>
            <w:r w:rsidRPr="0020317E">
              <w:rPr>
                <w:spacing w:val="2"/>
              </w:rPr>
              <w:t xml:space="preserve"> </w:t>
            </w:r>
            <w:r w:rsidRPr="0020317E">
              <w:t>алгоритмов</w:t>
            </w:r>
            <w:r w:rsidRPr="0020317E">
              <w:rPr>
                <w:spacing w:val="-3"/>
              </w:rPr>
              <w:t xml:space="preserve"> </w:t>
            </w:r>
            <w:r w:rsidRPr="0020317E">
              <w:t>сжатия</w:t>
            </w:r>
            <w:r w:rsidRPr="0020317E">
              <w:rPr>
                <w:spacing w:val="2"/>
              </w:rPr>
              <w:t xml:space="preserve"> </w:t>
            </w:r>
            <w:r w:rsidRPr="0020317E">
              <w:t>JPEG,</w:t>
            </w:r>
            <w:r w:rsidRPr="0020317E">
              <w:rPr>
                <w:spacing w:val="2"/>
              </w:rPr>
              <w:t xml:space="preserve"> </w:t>
            </w:r>
            <w:r w:rsidRPr="0020317E">
              <w:t>MP3.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19-</w:t>
            </w:r>
            <w:r w:rsidRPr="0020317E">
              <w:rPr>
                <w:b/>
                <w:sz w:val="24"/>
                <w:szCs w:val="24"/>
              </w:rPr>
              <w:t>Системы счисления.</w:t>
            </w:r>
            <w:r w:rsidRPr="0020317E">
              <w:rPr>
                <w:sz w:val="24"/>
                <w:szCs w:val="24"/>
              </w:rPr>
              <w:t xml:space="preserve"> Развёрнутая запись</w:t>
            </w:r>
            <w:r>
              <w:rPr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целых</w:t>
            </w:r>
            <w:r>
              <w:rPr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 дробных</w:t>
            </w:r>
            <w:r>
              <w:rPr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чисел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позиционной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системе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счисления.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Свойства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позиционной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записи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числа: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количество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цифр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записи,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признак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делимости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числа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на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основани</w:t>
            </w:r>
            <w:proofErr w:type="gramStart"/>
            <w:r w:rsidRPr="0020317E">
              <w:rPr>
                <w:sz w:val="24"/>
                <w:szCs w:val="24"/>
              </w:rPr>
              <w:t>е</w:t>
            </w:r>
            <w:proofErr w:type="gramEnd"/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системы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счисления.</w:t>
            </w:r>
            <w:r w:rsidRPr="0020317E">
              <w:rPr>
                <w:spacing w:val="70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Алгоритм</w:t>
            </w:r>
            <w:r w:rsidRPr="0020317E">
              <w:rPr>
                <w:spacing w:val="70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перевода</w:t>
            </w:r>
            <w:r w:rsidRPr="0020317E">
              <w:rPr>
                <w:spacing w:val="70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целого</w:t>
            </w:r>
            <w:r w:rsidRPr="0020317E">
              <w:rPr>
                <w:spacing w:val="70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числа</w:t>
            </w:r>
            <w:r w:rsidRPr="0020317E">
              <w:rPr>
                <w:spacing w:val="7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из </w:t>
            </w:r>
            <w:r w:rsidRPr="0020317E">
              <w:rPr>
                <w:i/>
                <w:sz w:val="24"/>
                <w:szCs w:val="24"/>
              </w:rPr>
              <w:t>P</w:t>
            </w:r>
            <w:r w:rsidRPr="0020317E">
              <w:rPr>
                <w:sz w:val="24"/>
                <w:szCs w:val="24"/>
              </w:rPr>
              <w:t>-</w:t>
            </w:r>
            <w:proofErr w:type="spellStart"/>
            <w:r w:rsidRPr="0020317E">
              <w:rPr>
                <w:sz w:val="24"/>
                <w:szCs w:val="24"/>
              </w:rPr>
              <w:t>ичной</w:t>
            </w:r>
            <w:proofErr w:type="spellEnd"/>
            <w:r w:rsidRPr="0020317E">
              <w:rPr>
                <w:sz w:val="24"/>
                <w:szCs w:val="24"/>
              </w:rPr>
              <w:t xml:space="preserve"> системы</w:t>
            </w:r>
            <w:r w:rsidRPr="0020317E">
              <w:rPr>
                <w:spacing w:val="70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счисления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20317E">
              <w:rPr>
                <w:sz w:val="24"/>
                <w:szCs w:val="24"/>
              </w:rPr>
              <w:t>десятичную</w:t>
            </w:r>
            <w:proofErr w:type="gramEnd"/>
            <w:r w:rsidRPr="0020317E">
              <w:rPr>
                <w:sz w:val="24"/>
                <w:szCs w:val="24"/>
              </w:rPr>
              <w:t>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Алгоритм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перевода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конечной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i/>
                <w:sz w:val="24"/>
                <w:szCs w:val="24"/>
              </w:rPr>
              <w:t>P</w:t>
            </w:r>
            <w:r w:rsidRPr="0020317E">
              <w:rPr>
                <w:sz w:val="24"/>
                <w:szCs w:val="24"/>
              </w:rPr>
              <w:t>-</w:t>
            </w:r>
            <w:proofErr w:type="spellStart"/>
            <w:r w:rsidRPr="0020317E">
              <w:rPr>
                <w:sz w:val="24"/>
                <w:szCs w:val="24"/>
              </w:rPr>
              <w:t>ичной</w:t>
            </w:r>
            <w:proofErr w:type="spellEnd"/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дроби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20317E">
              <w:rPr>
                <w:sz w:val="24"/>
                <w:szCs w:val="24"/>
              </w:rPr>
              <w:t>десятичную</w:t>
            </w:r>
            <w:proofErr w:type="gramEnd"/>
            <w:r w:rsidRPr="0020317E">
              <w:rPr>
                <w:sz w:val="24"/>
                <w:szCs w:val="24"/>
              </w:rPr>
              <w:t>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 xml:space="preserve">Алгоритм перевода целого числа из десятичной системы счисления в </w:t>
            </w:r>
            <w:r w:rsidRPr="0020317E">
              <w:rPr>
                <w:i/>
                <w:sz w:val="24"/>
                <w:szCs w:val="24"/>
              </w:rPr>
              <w:t>P</w:t>
            </w:r>
            <w:r w:rsidRPr="0020317E">
              <w:rPr>
                <w:sz w:val="24"/>
                <w:szCs w:val="24"/>
              </w:rPr>
              <w:t>-</w:t>
            </w:r>
            <w:proofErr w:type="spellStart"/>
            <w:r w:rsidRPr="0020317E">
              <w:rPr>
                <w:sz w:val="24"/>
                <w:szCs w:val="24"/>
              </w:rPr>
              <w:t>ичную</w:t>
            </w:r>
            <w:proofErr w:type="spellEnd"/>
            <w:r w:rsidRPr="0020317E">
              <w:rPr>
                <w:sz w:val="24"/>
                <w:szCs w:val="24"/>
              </w:rPr>
              <w:t>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Перевод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конечной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десятичной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дроби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i/>
                <w:sz w:val="24"/>
                <w:szCs w:val="24"/>
              </w:rPr>
              <w:t>P</w:t>
            </w:r>
            <w:r w:rsidRPr="0020317E">
              <w:rPr>
                <w:sz w:val="24"/>
                <w:szCs w:val="24"/>
              </w:rPr>
              <w:t>-</w:t>
            </w:r>
            <w:proofErr w:type="spellStart"/>
            <w:r w:rsidRPr="0020317E">
              <w:rPr>
                <w:sz w:val="24"/>
                <w:szCs w:val="24"/>
              </w:rPr>
              <w:t>ичную</w:t>
            </w:r>
            <w:proofErr w:type="spellEnd"/>
            <w:r w:rsidRPr="0020317E">
              <w:rPr>
                <w:sz w:val="24"/>
                <w:szCs w:val="24"/>
              </w:rPr>
              <w:t>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Двоичная,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восьмеричная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шестнадцатеричная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системы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счисления,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связь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между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ними.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Арифметические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операции в позиционных системах счисления.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346A09">
              <w:rPr>
                <w:b/>
                <w:sz w:val="24"/>
                <w:szCs w:val="24"/>
              </w:rPr>
              <w:t xml:space="preserve">20-Скорость </w:t>
            </w:r>
            <w:r>
              <w:rPr>
                <w:b/>
                <w:sz w:val="24"/>
                <w:szCs w:val="24"/>
              </w:rPr>
              <w:t>передачи</w:t>
            </w:r>
            <w:r w:rsidRPr="00346A09">
              <w:rPr>
                <w:b/>
                <w:sz w:val="24"/>
                <w:szCs w:val="24"/>
              </w:rPr>
              <w:t xml:space="preserve"> данных. Зависимость времени передачи</w:t>
            </w:r>
            <w:r w:rsidRPr="00346A0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46A09">
              <w:rPr>
                <w:b/>
                <w:sz w:val="24"/>
                <w:szCs w:val="24"/>
              </w:rPr>
              <w:t>от</w:t>
            </w:r>
            <w:r w:rsidRPr="00346A0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46A09">
              <w:rPr>
                <w:b/>
                <w:sz w:val="24"/>
                <w:szCs w:val="24"/>
              </w:rPr>
              <w:t>информационного</w:t>
            </w:r>
            <w:r w:rsidRPr="00346A0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46A09">
              <w:rPr>
                <w:b/>
                <w:sz w:val="24"/>
                <w:szCs w:val="24"/>
              </w:rPr>
              <w:t>объёма</w:t>
            </w:r>
            <w:r w:rsidRPr="00346A0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46A09">
              <w:rPr>
                <w:b/>
                <w:sz w:val="24"/>
                <w:szCs w:val="24"/>
              </w:rPr>
              <w:t>данных</w:t>
            </w:r>
            <w:r w:rsidRPr="00346A0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46A09">
              <w:rPr>
                <w:b/>
                <w:sz w:val="24"/>
                <w:szCs w:val="24"/>
              </w:rPr>
              <w:t>и</w:t>
            </w:r>
            <w:r w:rsidRPr="00346A0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46A09">
              <w:rPr>
                <w:b/>
                <w:sz w:val="24"/>
                <w:szCs w:val="24"/>
              </w:rPr>
              <w:t>характеристик</w:t>
            </w:r>
            <w:r w:rsidRPr="00346A0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46A09">
              <w:rPr>
                <w:b/>
                <w:sz w:val="24"/>
                <w:szCs w:val="24"/>
              </w:rPr>
              <w:t>канала</w:t>
            </w:r>
            <w:r w:rsidRPr="00346A0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46A09">
              <w:rPr>
                <w:b/>
                <w:sz w:val="24"/>
                <w:szCs w:val="24"/>
              </w:rPr>
              <w:t>связи.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Причины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возникновения</w:t>
            </w:r>
            <w:r w:rsidRPr="0020317E">
              <w:rPr>
                <w:spacing w:val="-9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ошибок</w:t>
            </w:r>
            <w:r w:rsidRPr="0020317E">
              <w:rPr>
                <w:spacing w:val="-9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при</w:t>
            </w:r>
            <w:r w:rsidRPr="0020317E">
              <w:rPr>
                <w:spacing w:val="-9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передаче</w:t>
            </w:r>
            <w:r w:rsidRPr="0020317E">
              <w:rPr>
                <w:spacing w:val="-1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данных.</w:t>
            </w:r>
            <w:r w:rsidRPr="0020317E">
              <w:rPr>
                <w:spacing w:val="-8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Коды,</w:t>
            </w:r>
            <w:r w:rsidRPr="0020317E">
              <w:rPr>
                <w:spacing w:val="-8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позволяющие</w:t>
            </w:r>
            <w:r w:rsidRPr="0020317E">
              <w:rPr>
                <w:spacing w:val="-1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обнаруживать</w:t>
            </w:r>
            <w:r w:rsidRPr="0020317E">
              <w:rPr>
                <w:spacing w:val="-9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</w:t>
            </w:r>
            <w:r w:rsidRPr="0020317E">
              <w:rPr>
                <w:spacing w:val="-68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исправлять ошибки, возникающие при передаче данных. Расстояние Хэмминга.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Кодирование</w:t>
            </w:r>
            <w:r w:rsidRPr="0020317E">
              <w:rPr>
                <w:spacing w:val="-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</w:t>
            </w:r>
            <w:r w:rsidRPr="0020317E">
              <w:rPr>
                <w:spacing w:val="-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повторением</w:t>
            </w:r>
            <w:r w:rsidRPr="0020317E">
              <w:rPr>
                <w:spacing w:val="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битов.</w:t>
            </w:r>
            <w:r w:rsidRPr="0020317E">
              <w:rPr>
                <w:spacing w:val="3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Коды</w:t>
            </w:r>
            <w:r w:rsidRPr="0020317E">
              <w:rPr>
                <w:spacing w:val="-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Хэмминга. Системы.</w:t>
            </w:r>
            <w:r w:rsidRPr="0020317E">
              <w:rPr>
                <w:spacing w:val="6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Компоненты</w:t>
            </w:r>
            <w:r w:rsidRPr="0020317E">
              <w:rPr>
                <w:spacing w:val="60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системы</w:t>
            </w:r>
            <w:r w:rsidRPr="0020317E">
              <w:rPr>
                <w:spacing w:val="60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</w:t>
            </w:r>
            <w:r w:rsidRPr="0020317E">
              <w:rPr>
                <w:spacing w:val="6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их</w:t>
            </w:r>
            <w:r w:rsidRPr="0020317E">
              <w:rPr>
                <w:spacing w:val="58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взаимодействие.</w:t>
            </w:r>
            <w:r w:rsidRPr="0020317E">
              <w:rPr>
                <w:spacing w:val="6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Системный</w:t>
            </w:r>
            <w:r w:rsidRPr="0020317E">
              <w:rPr>
                <w:spacing w:val="6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эффект. Управление</w:t>
            </w:r>
            <w:r w:rsidRPr="0020317E">
              <w:rPr>
                <w:spacing w:val="-5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как</w:t>
            </w:r>
            <w:r w:rsidRPr="0020317E">
              <w:rPr>
                <w:spacing w:val="-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информационный процесс.</w:t>
            </w:r>
            <w:r w:rsidRPr="0020317E">
              <w:rPr>
                <w:spacing w:val="-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Обратная</w:t>
            </w:r>
            <w:r w:rsidRPr="0020317E">
              <w:rPr>
                <w:spacing w:val="-5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связь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346A09">
              <w:rPr>
                <w:b/>
                <w:sz w:val="24"/>
                <w:szCs w:val="24"/>
              </w:rPr>
              <w:t>21-Кодирование текстов.</w:t>
            </w:r>
            <w:r w:rsidRPr="0020317E">
              <w:rPr>
                <w:sz w:val="24"/>
                <w:szCs w:val="24"/>
              </w:rPr>
              <w:t xml:space="preserve"> Кодировка ASCII. Однобайтные кодировки. Стандарт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UNICODE. Кодировка UTF-8. Определение информационного объёма текстовых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сообщений.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346A09">
              <w:rPr>
                <w:b/>
                <w:sz w:val="24"/>
                <w:szCs w:val="24"/>
              </w:rPr>
              <w:t>22-</w:t>
            </w:r>
            <w:r>
              <w:rPr>
                <w:b/>
                <w:sz w:val="24"/>
                <w:szCs w:val="24"/>
              </w:rPr>
              <w:t xml:space="preserve">Кодирование </w:t>
            </w:r>
            <w:r w:rsidRPr="00346A09">
              <w:rPr>
                <w:b/>
                <w:sz w:val="24"/>
                <w:szCs w:val="24"/>
              </w:rPr>
              <w:t>изображений.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46A09">
              <w:rPr>
                <w:b/>
                <w:sz w:val="24"/>
                <w:szCs w:val="24"/>
              </w:rPr>
              <w:t>Кодирование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 w:rsidRPr="00346A09">
              <w:rPr>
                <w:b/>
                <w:sz w:val="24"/>
                <w:szCs w:val="24"/>
              </w:rPr>
              <w:t>звука.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20317E">
              <w:rPr>
                <w:sz w:val="24"/>
                <w:szCs w:val="24"/>
              </w:rPr>
              <w:t>Оценка информационного объёма графических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данных</w:t>
            </w:r>
            <w:r w:rsidRPr="0020317E">
              <w:rPr>
                <w:spacing w:val="-16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при</w:t>
            </w:r>
            <w:r w:rsidRPr="0020317E">
              <w:rPr>
                <w:spacing w:val="-1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заданных</w:t>
            </w:r>
            <w:r w:rsidRPr="0020317E">
              <w:rPr>
                <w:spacing w:val="-15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разрешении</w:t>
            </w:r>
            <w:r w:rsidRPr="0020317E">
              <w:rPr>
                <w:spacing w:val="-1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</w:t>
            </w:r>
            <w:r w:rsidRPr="0020317E">
              <w:rPr>
                <w:spacing w:val="-1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lastRenderedPageBreak/>
              <w:t>глубине</w:t>
            </w:r>
            <w:r w:rsidRPr="0020317E">
              <w:rPr>
                <w:spacing w:val="-14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кодирования</w:t>
            </w:r>
            <w:r w:rsidRPr="0020317E">
              <w:rPr>
                <w:spacing w:val="-1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цвета.</w:t>
            </w:r>
            <w:proofErr w:type="gramEnd"/>
            <w:r w:rsidRPr="0020317E">
              <w:rPr>
                <w:spacing w:val="-1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Цветовые</w:t>
            </w:r>
            <w:r w:rsidRPr="0020317E">
              <w:rPr>
                <w:spacing w:val="-15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модели.</w:t>
            </w:r>
            <w:r w:rsidRPr="0020317E">
              <w:rPr>
                <w:spacing w:val="-67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Векторное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кодирование.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Форматы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графических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файлов.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Трёхмерная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графика.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Фрактальная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графика. </w:t>
            </w:r>
            <w:proofErr w:type="gramStart"/>
            <w:r w:rsidRPr="0020317E">
              <w:rPr>
                <w:sz w:val="24"/>
                <w:szCs w:val="24"/>
              </w:rPr>
              <w:t>Оценка</w:t>
            </w:r>
            <w:r>
              <w:rPr>
                <w:spacing w:val="70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информационного</w:t>
            </w:r>
            <w:r w:rsidRPr="0020317E">
              <w:rPr>
                <w:spacing w:val="70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объёма</w:t>
            </w:r>
            <w:r w:rsidRPr="0020317E">
              <w:rPr>
                <w:spacing w:val="70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звуковых</w:t>
            </w:r>
            <w:r w:rsidRPr="0020317E">
              <w:rPr>
                <w:spacing w:val="70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данных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при заданных</w:t>
            </w:r>
            <w:r w:rsidRPr="0020317E">
              <w:rPr>
                <w:spacing w:val="-3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частоте</w:t>
            </w:r>
            <w:r w:rsidRPr="0020317E">
              <w:rPr>
                <w:spacing w:val="-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дискретизации и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разрядности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кодирования.</w:t>
            </w:r>
            <w:proofErr w:type="gramEnd"/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642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46A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23-ПЗ № 6 Дискретное (цифровое) представление текстовой, графической, звуковой информации </w:t>
            </w:r>
            <w:r w:rsidRPr="00023877">
              <w:rPr>
                <w:rFonts w:ascii="Times New Roman" w:hAnsi="Times New Roman" w:cs="Times New Roman"/>
                <w:b/>
                <w:sz w:val="24"/>
                <w:szCs w:val="24"/>
              </w:rPr>
              <w:t>и видеоинформации</w:t>
            </w:r>
            <w:r w:rsidRPr="00346A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346A09" w:rsidRDefault="00A871FC" w:rsidP="0090159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346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24-ПЗ № 7 Представление информации в различных системах счисления.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346A09" w:rsidRDefault="00A871FC" w:rsidP="0090159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346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25- ПЗ № 8 Кодирование и шифрование данных.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1380"/>
        </w:trPr>
        <w:tc>
          <w:tcPr>
            <w:tcW w:w="1007" w:type="pct"/>
            <w:vMerge w:val="restart"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Тема 2.2.</w:t>
            </w: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</w:rPr>
              <w:t xml:space="preserve">Основы </w:t>
            </w:r>
            <w:r w:rsidRPr="006D5980">
              <w:rPr>
                <w:rFonts w:ascii="Times New Roman" w:hAnsi="Times New Roman" w:cs="Times New Roman"/>
                <w:b/>
                <w:spacing w:val="-58"/>
                <w:sz w:val="24"/>
              </w:rPr>
              <w:t xml:space="preserve"> </w:t>
            </w:r>
            <w:r w:rsidRPr="006D5980">
              <w:rPr>
                <w:rFonts w:ascii="Times New Roman" w:hAnsi="Times New Roman" w:cs="Times New Roman"/>
                <w:b/>
                <w:sz w:val="24"/>
              </w:rPr>
              <w:t>алгебры</w:t>
            </w:r>
            <w:r w:rsidRPr="006D5980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6D5980">
              <w:rPr>
                <w:rFonts w:ascii="Times New Roman" w:hAnsi="Times New Roman" w:cs="Times New Roman"/>
                <w:b/>
                <w:sz w:val="24"/>
              </w:rPr>
              <w:t>логики</w:t>
            </w: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pStyle w:val="TableParagraph"/>
              <w:spacing w:line="240" w:lineRule="auto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26-</w:t>
            </w:r>
            <w:r w:rsidRPr="00346A09">
              <w:rPr>
                <w:b/>
                <w:sz w:val="24"/>
                <w:szCs w:val="24"/>
              </w:rPr>
              <w:t>Алгебра</w:t>
            </w:r>
            <w:r w:rsidRPr="00346A0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46A09">
              <w:rPr>
                <w:b/>
                <w:sz w:val="24"/>
                <w:szCs w:val="24"/>
              </w:rPr>
              <w:t>логики.</w:t>
            </w:r>
            <w:r w:rsidRPr="00346A09">
              <w:rPr>
                <w:b/>
                <w:spacing w:val="1"/>
                <w:sz w:val="24"/>
                <w:szCs w:val="24"/>
              </w:rPr>
              <w:t xml:space="preserve"> Логические операции, выражения, тождества</w:t>
            </w:r>
            <w:r>
              <w:rPr>
                <w:spacing w:val="1"/>
                <w:sz w:val="24"/>
                <w:szCs w:val="24"/>
              </w:rPr>
              <w:t xml:space="preserve">. </w:t>
            </w:r>
            <w:r w:rsidRPr="0020317E">
              <w:rPr>
                <w:sz w:val="24"/>
                <w:szCs w:val="24"/>
              </w:rPr>
              <w:t>Понятие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высказывания.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0317E">
              <w:rPr>
                <w:sz w:val="24"/>
                <w:szCs w:val="24"/>
              </w:rPr>
              <w:t>Высказывательные</w:t>
            </w:r>
            <w:proofErr w:type="spellEnd"/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формы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(предикаты).</w:t>
            </w:r>
            <w:r w:rsidRPr="0020317E">
              <w:rPr>
                <w:spacing w:val="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Кванторы существования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</w:t>
            </w:r>
            <w:r w:rsidRPr="0020317E">
              <w:rPr>
                <w:spacing w:val="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всеобщности</w:t>
            </w:r>
            <w:r>
              <w:rPr>
                <w:i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Таблицы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истинности.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Доказательство логических тождеств с помощью таблиц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истинности.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Логические</w:t>
            </w:r>
            <w:r w:rsidRPr="0020317E">
              <w:rPr>
                <w:spacing w:val="-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операции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операции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над множествами.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 w:val="restar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ЛР, МР,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ОК 1, </w:t>
            </w: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pStyle w:val="a0"/>
              <w:jc w:val="both"/>
            </w:pPr>
            <w:r>
              <w:rPr>
                <w:b/>
              </w:rPr>
              <w:t>27-</w:t>
            </w:r>
            <w:r w:rsidRPr="00346A09">
              <w:rPr>
                <w:b/>
              </w:rPr>
              <w:t>Законы</w:t>
            </w:r>
            <w:r w:rsidRPr="00346A09">
              <w:rPr>
                <w:b/>
                <w:spacing w:val="1"/>
              </w:rPr>
              <w:t xml:space="preserve"> </w:t>
            </w:r>
            <w:r w:rsidRPr="00346A09">
              <w:rPr>
                <w:b/>
              </w:rPr>
              <w:t>алгебры</w:t>
            </w:r>
            <w:r w:rsidRPr="00346A09">
              <w:rPr>
                <w:b/>
                <w:spacing w:val="1"/>
              </w:rPr>
              <w:t xml:space="preserve"> </w:t>
            </w:r>
            <w:r w:rsidRPr="00346A09">
              <w:rPr>
                <w:b/>
              </w:rPr>
              <w:t>логики.</w:t>
            </w:r>
            <w:r w:rsidRPr="00346A09">
              <w:rPr>
                <w:b/>
                <w:spacing w:val="1"/>
              </w:rPr>
              <w:t xml:space="preserve"> </w:t>
            </w:r>
            <w:r w:rsidRPr="00346A09">
              <w:rPr>
                <w:b/>
              </w:rPr>
              <w:t>Логические</w:t>
            </w:r>
            <w:r w:rsidRPr="00346A09">
              <w:rPr>
                <w:b/>
                <w:spacing w:val="5"/>
              </w:rPr>
              <w:t xml:space="preserve"> </w:t>
            </w:r>
            <w:r w:rsidRPr="00346A09">
              <w:rPr>
                <w:b/>
              </w:rPr>
              <w:t>уравнения</w:t>
            </w:r>
            <w:r w:rsidRPr="00346A09">
              <w:rPr>
                <w:b/>
                <w:spacing w:val="1"/>
              </w:rPr>
              <w:t xml:space="preserve"> </w:t>
            </w:r>
            <w:r w:rsidRPr="00346A09">
              <w:rPr>
                <w:b/>
              </w:rPr>
              <w:t>и</w:t>
            </w:r>
            <w:r w:rsidRPr="00346A09">
              <w:rPr>
                <w:b/>
                <w:spacing w:val="1"/>
              </w:rPr>
              <w:t xml:space="preserve"> </w:t>
            </w:r>
            <w:r w:rsidRPr="00346A09">
              <w:rPr>
                <w:b/>
              </w:rPr>
              <w:t>системы</w:t>
            </w:r>
            <w:r w:rsidRPr="00346A09">
              <w:rPr>
                <w:b/>
                <w:spacing w:val="-1"/>
              </w:rPr>
              <w:t xml:space="preserve"> </w:t>
            </w:r>
            <w:r w:rsidRPr="00346A09">
              <w:rPr>
                <w:b/>
              </w:rPr>
              <w:t>уравнений. Логические</w:t>
            </w:r>
            <w:r w:rsidRPr="00346A09">
              <w:rPr>
                <w:b/>
                <w:spacing w:val="1"/>
              </w:rPr>
              <w:t xml:space="preserve"> </w:t>
            </w:r>
            <w:r w:rsidRPr="00346A09">
              <w:rPr>
                <w:b/>
              </w:rPr>
              <w:t>функции.</w:t>
            </w:r>
            <w:r>
              <w:t xml:space="preserve"> </w:t>
            </w:r>
            <w:r w:rsidRPr="0020317E">
              <w:t>Эквивалентные</w:t>
            </w:r>
            <w:r w:rsidRPr="0020317E">
              <w:rPr>
                <w:spacing w:val="1"/>
              </w:rPr>
              <w:t xml:space="preserve"> </w:t>
            </w:r>
            <w:r w:rsidRPr="0020317E">
              <w:t>преобразования</w:t>
            </w:r>
            <w:r w:rsidRPr="0020317E">
              <w:rPr>
                <w:spacing w:val="1"/>
              </w:rPr>
              <w:t xml:space="preserve"> </w:t>
            </w:r>
            <w:r w:rsidRPr="0020317E">
              <w:t>логических</w:t>
            </w:r>
            <w:r w:rsidRPr="0020317E">
              <w:rPr>
                <w:spacing w:val="1"/>
              </w:rPr>
              <w:t xml:space="preserve"> </w:t>
            </w:r>
            <w:r w:rsidRPr="0020317E">
              <w:t>выражений.</w:t>
            </w:r>
            <w:r w:rsidRPr="0020317E">
              <w:rPr>
                <w:spacing w:val="2"/>
              </w:rPr>
              <w:t xml:space="preserve"> </w:t>
            </w:r>
            <w:r w:rsidRPr="0020317E">
              <w:t>Зависимость</w:t>
            </w:r>
            <w:r w:rsidRPr="0020317E">
              <w:rPr>
                <w:spacing w:val="1"/>
              </w:rPr>
              <w:t xml:space="preserve"> </w:t>
            </w:r>
            <w:r w:rsidRPr="0020317E">
              <w:t>количества</w:t>
            </w:r>
            <w:r w:rsidRPr="0020317E">
              <w:rPr>
                <w:spacing w:val="1"/>
              </w:rPr>
              <w:t xml:space="preserve"> </w:t>
            </w:r>
            <w:r w:rsidRPr="0020317E">
              <w:t>возможных</w:t>
            </w:r>
            <w:r w:rsidRPr="0020317E">
              <w:rPr>
                <w:spacing w:val="1"/>
              </w:rPr>
              <w:t xml:space="preserve"> </w:t>
            </w:r>
            <w:r w:rsidRPr="0020317E">
              <w:t>логических</w:t>
            </w:r>
            <w:r w:rsidRPr="0020317E">
              <w:rPr>
                <w:spacing w:val="1"/>
              </w:rPr>
              <w:t xml:space="preserve"> </w:t>
            </w:r>
            <w:r w:rsidRPr="0020317E">
              <w:t>функций</w:t>
            </w:r>
            <w:r w:rsidRPr="0020317E">
              <w:rPr>
                <w:spacing w:val="-1"/>
              </w:rPr>
              <w:t xml:space="preserve"> </w:t>
            </w:r>
            <w:r w:rsidRPr="0020317E">
              <w:t>от</w:t>
            </w:r>
            <w:r w:rsidRPr="0020317E">
              <w:rPr>
                <w:spacing w:val="-1"/>
              </w:rPr>
              <w:t xml:space="preserve"> </w:t>
            </w:r>
            <w:r w:rsidRPr="0020317E">
              <w:t>количества</w:t>
            </w:r>
            <w:r w:rsidRPr="0020317E">
              <w:rPr>
                <w:spacing w:val="-3"/>
              </w:rPr>
              <w:t xml:space="preserve"> </w:t>
            </w:r>
            <w:r w:rsidRPr="0020317E">
              <w:t>аргументов.</w:t>
            </w:r>
            <w:r w:rsidRPr="0020317E">
              <w:rPr>
                <w:spacing w:val="8"/>
              </w:rPr>
              <w:t xml:space="preserve"> </w:t>
            </w:r>
            <w:r w:rsidRPr="0020317E">
              <w:t>Полные</w:t>
            </w:r>
            <w:r w:rsidRPr="0020317E">
              <w:rPr>
                <w:spacing w:val="-3"/>
              </w:rPr>
              <w:t xml:space="preserve"> </w:t>
            </w:r>
            <w:r w:rsidRPr="0020317E">
              <w:t>системы</w:t>
            </w:r>
            <w:r w:rsidRPr="0020317E">
              <w:rPr>
                <w:spacing w:val="-2"/>
              </w:rPr>
              <w:t xml:space="preserve"> </w:t>
            </w:r>
            <w:r w:rsidRPr="0020317E">
              <w:t>логических</w:t>
            </w:r>
            <w:r w:rsidRPr="0020317E">
              <w:rPr>
                <w:spacing w:val="-5"/>
              </w:rPr>
              <w:t xml:space="preserve"> </w:t>
            </w:r>
            <w:r>
              <w:t xml:space="preserve">функций. Канонические формы логических выражений. </w:t>
            </w:r>
            <w:r w:rsidRPr="0020317E">
              <w:t>Совершенные дизъюнктивные</w:t>
            </w:r>
            <w:r w:rsidRPr="0020317E">
              <w:rPr>
                <w:spacing w:val="1"/>
              </w:rPr>
              <w:t xml:space="preserve"> </w:t>
            </w:r>
            <w:r w:rsidRPr="0020317E">
              <w:t>и</w:t>
            </w:r>
            <w:r w:rsidRPr="0020317E">
              <w:rPr>
                <w:spacing w:val="1"/>
              </w:rPr>
              <w:t xml:space="preserve"> </w:t>
            </w:r>
            <w:r w:rsidRPr="0020317E">
              <w:t>конъюнктивные</w:t>
            </w:r>
            <w:r w:rsidRPr="0020317E">
              <w:rPr>
                <w:spacing w:val="1"/>
              </w:rPr>
              <w:t xml:space="preserve"> </w:t>
            </w:r>
            <w:r w:rsidRPr="0020317E">
              <w:t>нормальные</w:t>
            </w:r>
            <w:r w:rsidRPr="0020317E">
              <w:rPr>
                <w:spacing w:val="1"/>
              </w:rPr>
              <w:t xml:space="preserve"> </w:t>
            </w:r>
            <w:r w:rsidRPr="0020317E">
              <w:t>формы,</w:t>
            </w:r>
            <w:r w:rsidRPr="0020317E">
              <w:rPr>
                <w:spacing w:val="1"/>
              </w:rPr>
              <w:t xml:space="preserve"> </w:t>
            </w:r>
            <w:r w:rsidRPr="0020317E">
              <w:t>алгоритмы</w:t>
            </w:r>
            <w:r w:rsidRPr="0020317E">
              <w:rPr>
                <w:spacing w:val="1"/>
              </w:rPr>
              <w:t xml:space="preserve"> </w:t>
            </w:r>
            <w:r w:rsidRPr="0020317E">
              <w:t>их</w:t>
            </w:r>
            <w:r w:rsidRPr="0020317E">
              <w:rPr>
                <w:spacing w:val="1"/>
              </w:rPr>
              <w:t xml:space="preserve"> </w:t>
            </w:r>
            <w:r w:rsidRPr="0020317E">
              <w:t>построения</w:t>
            </w:r>
            <w:r w:rsidRPr="0020317E">
              <w:rPr>
                <w:spacing w:val="1"/>
              </w:rPr>
              <w:t xml:space="preserve"> </w:t>
            </w:r>
            <w:r w:rsidRPr="0020317E">
              <w:t>по</w:t>
            </w:r>
            <w:r w:rsidRPr="0020317E">
              <w:rPr>
                <w:spacing w:val="1"/>
              </w:rPr>
              <w:t xml:space="preserve"> </w:t>
            </w:r>
            <w:r w:rsidRPr="0020317E">
              <w:t>таблице</w:t>
            </w:r>
            <w:r w:rsidRPr="0020317E">
              <w:rPr>
                <w:spacing w:val="1"/>
              </w:rPr>
              <w:t xml:space="preserve"> </w:t>
            </w:r>
            <w:r w:rsidRPr="0020317E">
              <w:t>истинности.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28-</w:t>
            </w:r>
            <w:r w:rsidRPr="0020317E">
              <w:rPr>
                <w:b/>
                <w:sz w:val="24"/>
                <w:szCs w:val="24"/>
              </w:rPr>
              <w:t>Логические</w:t>
            </w:r>
            <w:r w:rsidRPr="0020317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b/>
                <w:sz w:val="24"/>
                <w:szCs w:val="24"/>
              </w:rPr>
              <w:t>элементы</w:t>
            </w:r>
            <w:r w:rsidRPr="0020317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b/>
                <w:sz w:val="24"/>
                <w:szCs w:val="24"/>
              </w:rPr>
              <w:t>в</w:t>
            </w:r>
            <w:r w:rsidRPr="0020317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b/>
                <w:sz w:val="24"/>
                <w:szCs w:val="24"/>
              </w:rPr>
              <w:t>составе</w:t>
            </w:r>
            <w:r w:rsidRPr="0020317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b/>
                <w:sz w:val="24"/>
                <w:szCs w:val="24"/>
              </w:rPr>
              <w:t>компьютера.</w:t>
            </w:r>
            <w:r w:rsidRPr="0020317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Триггер.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Сумматор.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Многоразрядный сумматор. Построение схем на логических </w:t>
            </w:r>
            <w:r w:rsidRPr="0020317E">
              <w:rPr>
                <w:sz w:val="24"/>
                <w:szCs w:val="24"/>
              </w:rPr>
              <w:t>элементах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 xml:space="preserve">по  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заданному логическому выражению. Запись логического </w:t>
            </w:r>
            <w:r w:rsidRPr="0020317E">
              <w:rPr>
                <w:sz w:val="24"/>
                <w:szCs w:val="24"/>
              </w:rPr>
              <w:t>выражения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по</w:t>
            </w:r>
            <w:r w:rsidRPr="0020317E">
              <w:rPr>
                <w:spacing w:val="-4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логической</w:t>
            </w:r>
            <w:r w:rsidRPr="0020317E">
              <w:rPr>
                <w:spacing w:val="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схеме.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642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D54A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29-ПЗ № 9 </w:t>
            </w:r>
            <w:r w:rsidRPr="00D54A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Применение элементов комбинаторики, теории множеств и математической логики в </w:t>
            </w:r>
            <w:r w:rsidRPr="00D54A19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профессиональной деятельности</w:t>
            </w:r>
            <w:r w:rsidRPr="00D54A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.*</w:t>
            </w:r>
            <w:r w:rsidR="00D54A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54A1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Применение элементов дискретной математики для анализа технологических процессов и оборудования в металлургии.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1656"/>
        </w:trPr>
        <w:tc>
          <w:tcPr>
            <w:tcW w:w="1007" w:type="pct"/>
            <w:vMerge w:val="restart"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2.3.</w:t>
            </w: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 арифметика</w:t>
            </w: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pStyle w:val="a0"/>
              <w:jc w:val="both"/>
              <w:rPr>
                <w:bCs/>
              </w:rPr>
            </w:pPr>
            <w:r>
              <w:rPr>
                <w:b/>
              </w:rPr>
              <w:t>30-</w:t>
            </w:r>
            <w:r w:rsidRPr="0020317E">
              <w:rPr>
                <w:b/>
              </w:rPr>
              <w:t>Представление</w:t>
            </w:r>
            <w:r w:rsidRPr="0020317E">
              <w:rPr>
                <w:b/>
                <w:spacing w:val="-14"/>
              </w:rPr>
              <w:t xml:space="preserve"> </w:t>
            </w:r>
            <w:r w:rsidRPr="0020317E">
              <w:rPr>
                <w:b/>
              </w:rPr>
              <w:t>целых</w:t>
            </w:r>
            <w:r w:rsidRPr="0020317E">
              <w:rPr>
                <w:b/>
                <w:spacing w:val="-14"/>
              </w:rPr>
              <w:t xml:space="preserve"> </w:t>
            </w:r>
            <w:r w:rsidRPr="0020317E">
              <w:rPr>
                <w:b/>
              </w:rPr>
              <w:t>чисел</w:t>
            </w:r>
            <w:r w:rsidRPr="0020317E">
              <w:rPr>
                <w:b/>
                <w:spacing w:val="-8"/>
              </w:rPr>
              <w:t xml:space="preserve"> </w:t>
            </w:r>
            <w:r w:rsidRPr="0020317E">
              <w:rPr>
                <w:b/>
              </w:rPr>
              <w:t>в</w:t>
            </w:r>
            <w:r w:rsidRPr="0020317E">
              <w:rPr>
                <w:b/>
                <w:spacing w:val="-13"/>
              </w:rPr>
              <w:t xml:space="preserve"> </w:t>
            </w:r>
            <w:r w:rsidRPr="0020317E">
              <w:rPr>
                <w:b/>
              </w:rPr>
              <w:t>памяти</w:t>
            </w:r>
            <w:r w:rsidRPr="0020317E">
              <w:rPr>
                <w:b/>
                <w:spacing w:val="-11"/>
              </w:rPr>
              <w:t xml:space="preserve"> </w:t>
            </w:r>
            <w:r w:rsidRPr="0020317E">
              <w:rPr>
                <w:b/>
              </w:rPr>
              <w:t>компьютера.</w:t>
            </w:r>
            <w:r w:rsidRPr="0020317E">
              <w:rPr>
                <w:b/>
                <w:spacing w:val="-10"/>
              </w:rPr>
              <w:t xml:space="preserve"> </w:t>
            </w:r>
            <w:r w:rsidRPr="0020317E">
              <w:t>Ограниченность</w:t>
            </w:r>
            <w:r w:rsidRPr="0020317E">
              <w:rPr>
                <w:spacing w:val="-10"/>
              </w:rPr>
              <w:t xml:space="preserve"> </w:t>
            </w:r>
            <w:r w:rsidRPr="0020317E">
              <w:t>диапазона</w:t>
            </w:r>
            <w:r w:rsidRPr="0020317E">
              <w:rPr>
                <w:spacing w:val="-68"/>
              </w:rPr>
              <w:t xml:space="preserve"> </w:t>
            </w:r>
            <w:r w:rsidRPr="0020317E">
              <w:t>чисел</w:t>
            </w:r>
            <w:r w:rsidRPr="0020317E">
              <w:rPr>
                <w:spacing w:val="1"/>
              </w:rPr>
              <w:t xml:space="preserve"> </w:t>
            </w:r>
            <w:r w:rsidRPr="0020317E">
              <w:t>при</w:t>
            </w:r>
            <w:r w:rsidRPr="0020317E">
              <w:rPr>
                <w:spacing w:val="1"/>
              </w:rPr>
              <w:t xml:space="preserve"> </w:t>
            </w:r>
            <w:r w:rsidRPr="0020317E">
              <w:t>ограничении</w:t>
            </w:r>
            <w:r w:rsidRPr="0020317E">
              <w:rPr>
                <w:spacing w:val="1"/>
              </w:rPr>
              <w:t xml:space="preserve"> </w:t>
            </w:r>
            <w:r w:rsidRPr="0020317E">
              <w:t>количества</w:t>
            </w:r>
            <w:r w:rsidRPr="0020317E">
              <w:rPr>
                <w:spacing w:val="1"/>
              </w:rPr>
              <w:t xml:space="preserve"> </w:t>
            </w:r>
            <w:r w:rsidRPr="0020317E">
              <w:t>разрядов.</w:t>
            </w:r>
            <w:r w:rsidRPr="0020317E">
              <w:rPr>
                <w:spacing w:val="1"/>
              </w:rPr>
              <w:t xml:space="preserve"> </w:t>
            </w:r>
            <w:r w:rsidRPr="0020317E">
              <w:t>Переполнение</w:t>
            </w:r>
            <w:r w:rsidRPr="0020317E">
              <w:rPr>
                <w:spacing w:val="1"/>
              </w:rPr>
              <w:t xml:space="preserve"> </w:t>
            </w:r>
            <w:r w:rsidRPr="0020317E">
              <w:t>разрядной</w:t>
            </w:r>
            <w:r w:rsidRPr="0020317E">
              <w:rPr>
                <w:spacing w:val="1"/>
              </w:rPr>
              <w:t xml:space="preserve"> </w:t>
            </w:r>
            <w:r w:rsidRPr="0020317E">
              <w:t>сетки.</w:t>
            </w:r>
            <w:r w:rsidRPr="0020317E">
              <w:rPr>
                <w:spacing w:val="1"/>
              </w:rPr>
              <w:t xml:space="preserve"> </w:t>
            </w:r>
            <w:proofErr w:type="spellStart"/>
            <w:r w:rsidRPr="0020317E">
              <w:t>Беззнаковые</w:t>
            </w:r>
            <w:proofErr w:type="spellEnd"/>
            <w:r w:rsidRPr="0020317E">
              <w:t xml:space="preserve"> и знаковые данные. Знаковый бит. Двоичный дополнительный код</w:t>
            </w:r>
            <w:r w:rsidRPr="0020317E">
              <w:rPr>
                <w:spacing w:val="1"/>
              </w:rPr>
              <w:t xml:space="preserve"> </w:t>
            </w:r>
            <w:r w:rsidRPr="0020317E">
              <w:t>отрицательных</w:t>
            </w:r>
            <w:r w:rsidRPr="0020317E">
              <w:rPr>
                <w:spacing w:val="-4"/>
              </w:rPr>
              <w:t xml:space="preserve"> </w:t>
            </w:r>
            <w:r w:rsidRPr="0020317E">
              <w:t>чисел. Побитовые</w:t>
            </w:r>
            <w:r w:rsidRPr="0020317E">
              <w:rPr>
                <w:spacing w:val="1"/>
              </w:rPr>
              <w:t xml:space="preserve"> </w:t>
            </w:r>
            <w:r w:rsidRPr="0020317E">
              <w:t>логические</w:t>
            </w:r>
            <w:r w:rsidRPr="0020317E">
              <w:rPr>
                <w:spacing w:val="1"/>
              </w:rPr>
              <w:t xml:space="preserve"> </w:t>
            </w:r>
            <w:r w:rsidRPr="0020317E">
              <w:t>операции.</w:t>
            </w:r>
            <w:r w:rsidRPr="0020317E">
              <w:rPr>
                <w:spacing w:val="1"/>
              </w:rPr>
              <w:t xml:space="preserve"> </w:t>
            </w:r>
            <w:r w:rsidRPr="0020317E">
              <w:t>Логический,</w:t>
            </w:r>
            <w:r w:rsidRPr="0020317E">
              <w:rPr>
                <w:spacing w:val="1"/>
              </w:rPr>
              <w:t xml:space="preserve"> </w:t>
            </w:r>
            <w:r w:rsidRPr="0020317E">
              <w:t>арифметический</w:t>
            </w:r>
            <w:r w:rsidRPr="0020317E">
              <w:rPr>
                <w:spacing w:val="1"/>
              </w:rPr>
              <w:t xml:space="preserve"> </w:t>
            </w:r>
            <w:r w:rsidRPr="0020317E">
              <w:t>и</w:t>
            </w:r>
            <w:r w:rsidRPr="0020317E">
              <w:rPr>
                <w:spacing w:val="1"/>
              </w:rPr>
              <w:t xml:space="preserve"> </w:t>
            </w:r>
            <w:r w:rsidRPr="0020317E">
              <w:rPr>
                <w:spacing w:val="-1"/>
              </w:rPr>
              <w:t>циклический</w:t>
            </w:r>
            <w:r w:rsidRPr="0020317E">
              <w:rPr>
                <w:spacing w:val="-13"/>
              </w:rPr>
              <w:t xml:space="preserve"> </w:t>
            </w:r>
            <w:r w:rsidRPr="0020317E">
              <w:rPr>
                <w:spacing w:val="-1"/>
              </w:rPr>
              <w:t>сдвиги.</w:t>
            </w:r>
            <w:r w:rsidRPr="0020317E">
              <w:rPr>
                <w:spacing w:val="-13"/>
              </w:rPr>
              <w:t xml:space="preserve"> </w:t>
            </w:r>
            <w:r w:rsidRPr="0020317E">
              <w:rPr>
                <w:spacing w:val="-1"/>
              </w:rPr>
              <w:t>Шифрование</w:t>
            </w:r>
            <w:r>
              <w:rPr>
                <w:spacing w:val="-1"/>
              </w:rPr>
              <w:t xml:space="preserve"> </w:t>
            </w:r>
            <w:r w:rsidRPr="0020317E">
              <w:rPr>
                <w:spacing w:val="-1"/>
              </w:rPr>
              <w:t>с</w:t>
            </w:r>
            <w:r w:rsidRPr="0020317E">
              <w:rPr>
                <w:spacing w:val="-16"/>
              </w:rPr>
              <w:t xml:space="preserve"> </w:t>
            </w:r>
            <w:r w:rsidRPr="0020317E">
              <w:rPr>
                <w:spacing w:val="-1"/>
              </w:rPr>
              <w:t>помощью</w:t>
            </w:r>
            <w:r>
              <w:rPr>
                <w:spacing w:val="-15"/>
              </w:rPr>
              <w:t xml:space="preserve"> </w:t>
            </w:r>
            <w:r w:rsidRPr="0020317E">
              <w:t>побитовой</w:t>
            </w:r>
            <w:r w:rsidRPr="0020317E">
              <w:rPr>
                <w:spacing w:val="-13"/>
              </w:rPr>
              <w:t xml:space="preserve"> </w:t>
            </w:r>
            <w:r>
              <w:rPr>
                <w:spacing w:val="-13"/>
              </w:rPr>
              <w:t xml:space="preserve"> </w:t>
            </w:r>
            <w:r w:rsidRPr="0020317E">
              <w:t>операции</w:t>
            </w:r>
            <w:r w:rsidRPr="0020317E">
              <w:rPr>
                <w:spacing w:val="-13"/>
              </w:rPr>
              <w:t xml:space="preserve"> </w:t>
            </w:r>
            <w:r>
              <w:rPr>
                <w:spacing w:val="-13"/>
              </w:rPr>
              <w:t xml:space="preserve"> </w:t>
            </w:r>
            <w:r w:rsidRPr="0020317E">
              <w:t>«исключающее</w:t>
            </w:r>
            <w:r>
              <w:t xml:space="preserve"> </w:t>
            </w:r>
            <w:r w:rsidRPr="0020317E">
              <w:rPr>
                <w:spacing w:val="-67"/>
              </w:rPr>
              <w:t xml:space="preserve">   </w:t>
            </w:r>
            <w:r w:rsidRPr="0020317E">
              <w:t>ИЛИ».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 w:val="restar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ЛР, МР,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ОК 1, </w:t>
            </w: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pStyle w:val="a0"/>
              <w:jc w:val="both"/>
            </w:pPr>
            <w:r>
              <w:rPr>
                <w:b/>
              </w:rPr>
              <w:t>31-</w:t>
            </w:r>
            <w:r w:rsidRPr="0020317E">
              <w:rPr>
                <w:b/>
              </w:rPr>
              <w:t>Представление</w:t>
            </w:r>
            <w:r w:rsidRPr="0020317E">
              <w:rPr>
                <w:b/>
                <w:spacing w:val="45"/>
              </w:rPr>
              <w:t xml:space="preserve"> </w:t>
            </w:r>
            <w:r w:rsidRPr="0020317E">
              <w:rPr>
                <w:b/>
              </w:rPr>
              <w:t>вещественных</w:t>
            </w:r>
            <w:r w:rsidRPr="0020317E">
              <w:rPr>
                <w:b/>
                <w:spacing w:val="44"/>
              </w:rPr>
              <w:t xml:space="preserve"> </w:t>
            </w:r>
            <w:r w:rsidRPr="0020317E">
              <w:rPr>
                <w:b/>
              </w:rPr>
              <w:t>чисел</w:t>
            </w:r>
            <w:r w:rsidRPr="0020317E">
              <w:rPr>
                <w:b/>
                <w:spacing w:val="44"/>
              </w:rPr>
              <w:t xml:space="preserve"> </w:t>
            </w:r>
            <w:r w:rsidRPr="0020317E">
              <w:rPr>
                <w:b/>
              </w:rPr>
              <w:t>в</w:t>
            </w:r>
            <w:r w:rsidRPr="0020317E">
              <w:rPr>
                <w:b/>
                <w:spacing w:val="46"/>
              </w:rPr>
              <w:t xml:space="preserve"> </w:t>
            </w:r>
            <w:r w:rsidRPr="0020317E">
              <w:rPr>
                <w:b/>
              </w:rPr>
              <w:t>памяти</w:t>
            </w:r>
            <w:r w:rsidRPr="0020317E">
              <w:rPr>
                <w:b/>
                <w:spacing w:val="49"/>
              </w:rPr>
              <w:t xml:space="preserve"> </w:t>
            </w:r>
            <w:r w:rsidRPr="0020317E">
              <w:rPr>
                <w:b/>
              </w:rPr>
              <w:t>компьютера</w:t>
            </w:r>
            <w:r w:rsidRPr="0020317E">
              <w:t>.</w:t>
            </w:r>
            <w:r w:rsidRPr="0020317E">
              <w:rPr>
                <w:spacing w:val="56"/>
              </w:rPr>
              <w:t xml:space="preserve"> </w:t>
            </w:r>
            <w:r w:rsidRPr="0020317E">
              <w:t>Значащая</w:t>
            </w:r>
            <w:r>
              <w:rPr>
                <w:spacing w:val="48"/>
              </w:rPr>
              <w:t xml:space="preserve"> </w:t>
            </w:r>
            <w:r w:rsidRPr="0020317E">
              <w:t>часть</w:t>
            </w:r>
            <w:r w:rsidRPr="0020317E">
              <w:rPr>
                <w:spacing w:val="-68"/>
              </w:rPr>
              <w:t xml:space="preserve"> </w:t>
            </w:r>
            <w:r w:rsidRPr="0020317E">
              <w:t>и</w:t>
            </w:r>
            <w:r w:rsidRPr="0020317E">
              <w:rPr>
                <w:spacing w:val="71"/>
              </w:rPr>
              <w:t xml:space="preserve"> </w:t>
            </w:r>
            <w:r w:rsidRPr="0020317E">
              <w:t>порядок</w:t>
            </w:r>
            <w:r w:rsidRPr="0020317E">
              <w:rPr>
                <w:spacing w:val="71"/>
              </w:rPr>
              <w:t xml:space="preserve"> </w:t>
            </w:r>
            <w:r w:rsidRPr="0020317E">
              <w:t>числа.</w:t>
            </w:r>
            <w:r w:rsidRPr="0020317E">
              <w:rPr>
                <w:spacing w:val="71"/>
              </w:rPr>
              <w:t xml:space="preserve"> </w:t>
            </w:r>
            <w:r w:rsidRPr="0020317E">
              <w:t>Диапазон</w:t>
            </w:r>
            <w:r w:rsidRPr="0020317E">
              <w:rPr>
                <w:spacing w:val="71"/>
              </w:rPr>
              <w:t xml:space="preserve"> </w:t>
            </w:r>
            <w:r w:rsidRPr="0020317E">
              <w:t>значений</w:t>
            </w:r>
            <w:r w:rsidRPr="0020317E">
              <w:rPr>
                <w:spacing w:val="71"/>
              </w:rPr>
              <w:t xml:space="preserve"> </w:t>
            </w:r>
            <w:r w:rsidRPr="0020317E">
              <w:t>вещественных</w:t>
            </w:r>
            <w:r w:rsidRPr="0020317E">
              <w:rPr>
                <w:spacing w:val="71"/>
              </w:rPr>
              <w:t xml:space="preserve"> </w:t>
            </w:r>
            <w:r w:rsidRPr="0020317E">
              <w:t>чисел.</w:t>
            </w:r>
            <w:r>
              <w:rPr>
                <w:spacing w:val="71"/>
              </w:rPr>
              <w:t xml:space="preserve"> </w:t>
            </w:r>
            <w:r w:rsidRPr="0020317E">
              <w:t>Проблемы</w:t>
            </w:r>
            <w:r>
              <w:rPr>
                <w:spacing w:val="1"/>
              </w:rPr>
              <w:t xml:space="preserve"> </w:t>
            </w:r>
            <w:r>
              <w:t xml:space="preserve">хранения вещественных чисел, связанные </w:t>
            </w:r>
            <w:r w:rsidRPr="0020317E">
              <w:t>с ограничением количества разрядов.</w:t>
            </w:r>
            <w:r w:rsidRPr="0020317E">
              <w:rPr>
                <w:spacing w:val="1"/>
              </w:rPr>
              <w:t xml:space="preserve"> </w:t>
            </w:r>
            <w:r>
              <w:t xml:space="preserve">Выполнение операций </w:t>
            </w:r>
            <w:r w:rsidRPr="0020317E">
              <w:t xml:space="preserve">с  </w:t>
            </w:r>
            <w:r w:rsidRPr="0020317E">
              <w:rPr>
                <w:spacing w:val="1"/>
              </w:rPr>
              <w:t xml:space="preserve"> </w:t>
            </w:r>
            <w:r>
              <w:t xml:space="preserve">вещественными  числами,  накопление  </w:t>
            </w:r>
            <w:r w:rsidRPr="0020317E">
              <w:t>ошибок</w:t>
            </w:r>
            <w:r w:rsidRPr="0020317E">
              <w:rPr>
                <w:spacing w:val="1"/>
              </w:rPr>
              <w:t xml:space="preserve"> </w:t>
            </w:r>
            <w:r w:rsidRPr="0020317E">
              <w:t>при</w:t>
            </w:r>
            <w:r w:rsidRPr="0020317E">
              <w:rPr>
                <w:spacing w:val="1"/>
              </w:rPr>
              <w:t xml:space="preserve"> </w:t>
            </w:r>
            <w:r w:rsidRPr="0020317E">
              <w:t>вычислениях.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 w:val="restart"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Тема 2.4.</w:t>
            </w: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Моделирование</w:t>
            </w:r>
          </w:p>
        </w:tc>
        <w:tc>
          <w:tcPr>
            <w:tcW w:w="2766" w:type="pct"/>
            <w:shd w:val="clear" w:color="auto" w:fill="auto"/>
          </w:tcPr>
          <w:p w:rsidR="00A871FC" w:rsidRDefault="00A871FC" w:rsidP="0090159D">
            <w:pPr>
              <w:pStyle w:val="a0"/>
              <w:jc w:val="both"/>
              <w:rPr>
                <w:b/>
              </w:rPr>
            </w:pPr>
            <w:r>
              <w:rPr>
                <w:b/>
              </w:rPr>
              <w:t>32-</w:t>
            </w:r>
            <w:r w:rsidRPr="00293E0C">
              <w:rPr>
                <w:b/>
              </w:rPr>
              <w:t>Модели</w:t>
            </w:r>
            <w:r w:rsidRPr="00293E0C">
              <w:rPr>
                <w:b/>
                <w:spacing w:val="1"/>
              </w:rPr>
              <w:t xml:space="preserve"> </w:t>
            </w:r>
            <w:r w:rsidRPr="00293E0C">
              <w:rPr>
                <w:b/>
              </w:rPr>
              <w:t>и</w:t>
            </w:r>
            <w:r w:rsidRPr="00293E0C">
              <w:rPr>
                <w:b/>
                <w:spacing w:val="1"/>
              </w:rPr>
              <w:t xml:space="preserve"> </w:t>
            </w:r>
            <w:r w:rsidRPr="00293E0C">
              <w:rPr>
                <w:b/>
              </w:rPr>
              <w:t>моделирование.</w:t>
            </w:r>
            <w:r w:rsidRPr="0020317E">
              <w:rPr>
                <w:spacing w:val="1"/>
              </w:rPr>
              <w:t xml:space="preserve"> </w:t>
            </w:r>
            <w:r w:rsidRPr="0020317E">
              <w:t>Цель</w:t>
            </w:r>
            <w:r w:rsidRPr="0020317E">
              <w:rPr>
                <w:spacing w:val="1"/>
              </w:rPr>
              <w:t xml:space="preserve"> </w:t>
            </w:r>
            <w:r w:rsidRPr="0020317E">
              <w:t>моделирования.</w:t>
            </w:r>
            <w:r w:rsidRPr="0020317E">
              <w:rPr>
                <w:spacing w:val="1"/>
              </w:rPr>
              <w:t xml:space="preserve"> </w:t>
            </w:r>
            <w:r w:rsidRPr="0020317E">
              <w:t>Соответствие</w:t>
            </w:r>
            <w:r w:rsidRPr="0020317E">
              <w:rPr>
                <w:spacing w:val="1"/>
              </w:rPr>
              <w:t xml:space="preserve"> </w:t>
            </w:r>
            <w:r w:rsidRPr="0020317E">
              <w:t>модели</w:t>
            </w:r>
            <w:r w:rsidRPr="0020317E">
              <w:rPr>
                <w:spacing w:val="1"/>
              </w:rPr>
              <w:t xml:space="preserve"> </w:t>
            </w:r>
            <w:r w:rsidRPr="0020317E">
              <w:t>моделируемому</w:t>
            </w:r>
            <w:r>
              <w:rPr>
                <w:spacing w:val="1"/>
              </w:rPr>
              <w:t xml:space="preserve"> </w:t>
            </w:r>
            <w:r w:rsidRPr="0020317E">
              <w:t>объекту</w:t>
            </w:r>
            <w:r>
              <w:rPr>
                <w:spacing w:val="1"/>
              </w:rPr>
              <w:t xml:space="preserve"> </w:t>
            </w:r>
            <w:r w:rsidRPr="0020317E">
              <w:t>или</w:t>
            </w:r>
            <w:r>
              <w:rPr>
                <w:spacing w:val="1"/>
              </w:rPr>
              <w:t xml:space="preserve"> </w:t>
            </w:r>
            <w:r w:rsidRPr="0020317E">
              <w:t>процессу,</w:t>
            </w:r>
            <w:r>
              <w:rPr>
                <w:spacing w:val="1"/>
              </w:rPr>
              <w:t xml:space="preserve"> </w:t>
            </w:r>
            <w:r w:rsidRPr="0020317E">
              <w:t>цели</w:t>
            </w:r>
            <w:r>
              <w:rPr>
                <w:spacing w:val="1"/>
              </w:rPr>
              <w:t xml:space="preserve"> </w:t>
            </w:r>
            <w:r w:rsidRPr="0020317E">
              <w:t>моделирования.</w:t>
            </w:r>
            <w:r w:rsidRPr="0020317E">
              <w:rPr>
                <w:spacing w:val="1"/>
              </w:rPr>
              <w:t xml:space="preserve"> </w:t>
            </w:r>
            <w:r w:rsidRPr="0020317E">
              <w:t>Формализация</w:t>
            </w:r>
            <w:r>
              <w:rPr>
                <w:spacing w:val="1"/>
              </w:rPr>
              <w:t xml:space="preserve"> </w:t>
            </w:r>
            <w:r w:rsidRPr="0020317E">
              <w:t>прикладных</w:t>
            </w:r>
            <w:r>
              <w:rPr>
                <w:spacing w:val="-4"/>
              </w:rPr>
              <w:t xml:space="preserve"> </w:t>
            </w:r>
            <w:r>
              <w:t xml:space="preserve">задач. Представление </w:t>
            </w:r>
            <w:r w:rsidRPr="0020317E">
              <w:t>результатов моделирования в виде, удобном для восприятия</w:t>
            </w:r>
            <w:r w:rsidRPr="0020317E">
              <w:rPr>
                <w:spacing w:val="1"/>
              </w:rPr>
              <w:t xml:space="preserve"> </w:t>
            </w:r>
            <w:r w:rsidRPr="0020317E">
              <w:t>человеком. Графическое</w:t>
            </w:r>
            <w:r w:rsidRPr="0020317E">
              <w:rPr>
                <w:spacing w:val="-3"/>
              </w:rPr>
              <w:t xml:space="preserve"> </w:t>
            </w:r>
            <w:r w:rsidRPr="0020317E">
              <w:t>представление</w:t>
            </w:r>
            <w:r w:rsidRPr="0020317E">
              <w:rPr>
                <w:spacing w:val="-3"/>
              </w:rPr>
              <w:t xml:space="preserve"> </w:t>
            </w:r>
            <w:r w:rsidRPr="0020317E">
              <w:t>данных</w:t>
            </w:r>
            <w:r w:rsidRPr="0020317E">
              <w:rPr>
                <w:spacing w:val="-6"/>
              </w:rPr>
              <w:t xml:space="preserve"> </w:t>
            </w:r>
            <w:r w:rsidRPr="0020317E">
              <w:t>(схемы,</w:t>
            </w:r>
            <w:r w:rsidRPr="0020317E">
              <w:rPr>
                <w:spacing w:val="1"/>
              </w:rPr>
              <w:t xml:space="preserve"> </w:t>
            </w:r>
            <w:r w:rsidRPr="0020317E">
              <w:t>таблицы,</w:t>
            </w:r>
            <w:r w:rsidRPr="0020317E">
              <w:rPr>
                <w:spacing w:val="1"/>
              </w:rPr>
              <w:t xml:space="preserve"> </w:t>
            </w:r>
            <w:r w:rsidRPr="0020317E">
              <w:t>графики).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 w:val="restar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ЛР, МР,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ОК 1, </w:t>
            </w: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293E0C">
              <w:rPr>
                <w:b/>
                <w:spacing w:val="-1"/>
                <w:sz w:val="24"/>
                <w:szCs w:val="24"/>
              </w:rPr>
              <w:t>33-Графы.</w:t>
            </w:r>
            <w:r w:rsidRPr="00293E0C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293E0C">
              <w:rPr>
                <w:b/>
                <w:spacing w:val="-1"/>
                <w:sz w:val="24"/>
                <w:szCs w:val="24"/>
              </w:rPr>
              <w:t>Основные</w:t>
            </w:r>
            <w:r w:rsidRPr="00293E0C">
              <w:rPr>
                <w:b/>
                <w:spacing w:val="-16"/>
                <w:sz w:val="24"/>
                <w:szCs w:val="24"/>
              </w:rPr>
              <w:t xml:space="preserve"> </w:t>
            </w:r>
            <w:r w:rsidRPr="00293E0C">
              <w:rPr>
                <w:b/>
                <w:spacing w:val="-1"/>
                <w:sz w:val="24"/>
                <w:szCs w:val="24"/>
              </w:rPr>
              <w:t>понятия.</w:t>
            </w:r>
            <w:r w:rsidRPr="00293E0C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293E0C">
              <w:rPr>
                <w:b/>
                <w:sz w:val="24"/>
                <w:szCs w:val="24"/>
              </w:rPr>
              <w:t>Виды</w:t>
            </w:r>
            <w:r w:rsidRPr="00293E0C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293E0C">
              <w:rPr>
                <w:b/>
                <w:sz w:val="24"/>
                <w:szCs w:val="24"/>
              </w:rPr>
              <w:t>графов</w:t>
            </w:r>
            <w:r w:rsidRPr="0020317E">
              <w:rPr>
                <w:sz w:val="24"/>
                <w:szCs w:val="24"/>
              </w:rPr>
              <w:t>.</w:t>
            </w:r>
            <w:r w:rsidRPr="0020317E">
              <w:rPr>
                <w:spacing w:val="-14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Описание</w:t>
            </w:r>
            <w:r w:rsidRPr="0020317E">
              <w:rPr>
                <w:spacing w:val="-16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графов</w:t>
            </w:r>
            <w:r w:rsidRPr="0020317E">
              <w:rPr>
                <w:spacing w:val="-8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</w:t>
            </w:r>
            <w:r w:rsidRPr="0020317E">
              <w:rPr>
                <w:spacing w:val="-9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помощью</w:t>
            </w:r>
            <w:r w:rsidRPr="0020317E">
              <w:rPr>
                <w:spacing w:val="-15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матриц</w:t>
            </w:r>
            <w:r w:rsidRPr="0020317E">
              <w:rPr>
                <w:spacing w:val="-68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смежности,</w:t>
            </w:r>
            <w:r w:rsidRPr="0020317E">
              <w:rPr>
                <w:spacing w:val="-5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весовых</w:t>
            </w:r>
            <w:r w:rsidRPr="0020317E">
              <w:rPr>
                <w:spacing w:val="-10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матриц,</w:t>
            </w:r>
            <w:r w:rsidRPr="0020317E">
              <w:rPr>
                <w:spacing w:val="-5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списков</w:t>
            </w:r>
            <w:r w:rsidRPr="0020317E">
              <w:rPr>
                <w:spacing w:val="-9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смежности.</w:t>
            </w:r>
            <w:r w:rsidRPr="0020317E">
              <w:rPr>
                <w:spacing w:val="-1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Решение</w:t>
            </w:r>
            <w:r w:rsidRPr="0020317E">
              <w:rPr>
                <w:spacing w:val="-8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алгоритмических</w:t>
            </w:r>
            <w:r w:rsidRPr="0020317E">
              <w:rPr>
                <w:spacing w:val="-10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задач,</w:t>
            </w:r>
            <w:r w:rsidRPr="0020317E">
              <w:rPr>
                <w:spacing w:val="-68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связанных с анализом графов (построение оптимального пути между вершинами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графа,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определение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количества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различных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путей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между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вершинами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ориентированного</w:t>
            </w:r>
            <w:r w:rsidRPr="0020317E">
              <w:rPr>
                <w:spacing w:val="-4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ациклического</w:t>
            </w:r>
            <w:r w:rsidRPr="0020317E">
              <w:rPr>
                <w:spacing w:val="-3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графа).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pStyle w:val="a0"/>
              <w:jc w:val="both"/>
            </w:pPr>
            <w:r w:rsidRPr="00293E0C">
              <w:rPr>
                <w:b/>
              </w:rPr>
              <w:t>34-Деревья.</w:t>
            </w:r>
            <w:r>
              <w:rPr>
                <w:b/>
                <w:spacing w:val="1"/>
              </w:rPr>
              <w:t xml:space="preserve"> </w:t>
            </w:r>
            <w:r w:rsidRPr="00293E0C">
              <w:rPr>
                <w:b/>
              </w:rPr>
              <w:t>Представление арифметических выражений в виде дерева.</w:t>
            </w:r>
            <w:r w:rsidRPr="0020317E">
              <w:t xml:space="preserve"> Бинарное</w:t>
            </w:r>
            <w:r w:rsidRPr="0020317E">
              <w:rPr>
                <w:spacing w:val="1"/>
              </w:rPr>
              <w:t xml:space="preserve"> </w:t>
            </w:r>
            <w:r w:rsidRPr="0020317E">
              <w:t>дерево.</w:t>
            </w:r>
            <w:r w:rsidRPr="0020317E">
              <w:rPr>
                <w:spacing w:val="1"/>
              </w:rPr>
              <w:t xml:space="preserve"> </w:t>
            </w:r>
            <w:r w:rsidRPr="0020317E">
              <w:t>Деревья</w:t>
            </w:r>
            <w:r w:rsidRPr="0020317E">
              <w:rPr>
                <w:spacing w:val="1"/>
              </w:rPr>
              <w:t xml:space="preserve"> </w:t>
            </w:r>
            <w:r w:rsidRPr="0020317E">
              <w:t>поиска.</w:t>
            </w:r>
            <w:r w:rsidRPr="0020317E">
              <w:rPr>
                <w:spacing w:val="1"/>
              </w:rPr>
              <w:t xml:space="preserve"> </w:t>
            </w:r>
            <w:r w:rsidRPr="0020317E">
              <w:t>Способы</w:t>
            </w:r>
            <w:r w:rsidRPr="0020317E">
              <w:rPr>
                <w:spacing w:val="1"/>
              </w:rPr>
              <w:t xml:space="preserve"> </w:t>
            </w:r>
            <w:r w:rsidRPr="0020317E">
              <w:t>обхода</w:t>
            </w:r>
            <w:r w:rsidRPr="0020317E">
              <w:rPr>
                <w:spacing w:val="1"/>
              </w:rPr>
              <w:t xml:space="preserve"> </w:t>
            </w:r>
            <w:r w:rsidRPr="0020317E">
              <w:t>дерева.</w:t>
            </w:r>
            <w:r w:rsidRPr="0020317E">
              <w:rPr>
                <w:spacing w:val="1"/>
              </w:rPr>
              <w:t xml:space="preserve"> </w:t>
            </w:r>
            <w:r w:rsidRPr="0020317E">
              <w:t>Дискретные игры двух</w:t>
            </w:r>
            <w:r w:rsidRPr="0020317E">
              <w:rPr>
                <w:spacing w:val="1"/>
              </w:rPr>
              <w:t xml:space="preserve"> </w:t>
            </w:r>
            <w:r w:rsidRPr="0020317E">
              <w:t>игроков с полной информацией. Построение дерева перебора вариантов, описание</w:t>
            </w:r>
            <w:r w:rsidRPr="0020317E">
              <w:rPr>
                <w:spacing w:val="-67"/>
              </w:rPr>
              <w:t xml:space="preserve"> </w:t>
            </w:r>
            <w:r w:rsidRPr="0020317E">
              <w:t>стратегии</w:t>
            </w:r>
            <w:r w:rsidRPr="0020317E">
              <w:rPr>
                <w:spacing w:val="1"/>
              </w:rPr>
              <w:t xml:space="preserve"> </w:t>
            </w:r>
            <w:r w:rsidRPr="0020317E">
              <w:t>игры</w:t>
            </w:r>
            <w:r w:rsidRPr="0020317E">
              <w:rPr>
                <w:spacing w:val="1"/>
              </w:rPr>
              <w:t xml:space="preserve"> </w:t>
            </w:r>
            <w:r w:rsidRPr="0020317E">
              <w:t>в</w:t>
            </w:r>
            <w:r w:rsidRPr="0020317E">
              <w:rPr>
                <w:spacing w:val="1"/>
              </w:rPr>
              <w:t xml:space="preserve"> </w:t>
            </w:r>
            <w:r w:rsidRPr="0020317E">
              <w:t>табличной</w:t>
            </w:r>
            <w:r w:rsidRPr="0020317E">
              <w:rPr>
                <w:spacing w:val="1"/>
              </w:rPr>
              <w:t xml:space="preserve"> </w:t>
            </w:r>
            <w:r w:rsidRPr="0020317E">
              <w:t>форме.</w:t>
            </w:r>
            <w:r w:rsidRPr="0020317E">
              <w:rPr>
                <w:spacing w:val="1"/>
              </w:rPr>
              <w:t xml:space="preserve"> </w:t>
            </w:r>
            <w:r w:rsidRPr="0020317E">
              <w:t>Выигрышные</w:t>
            </w:r>
            <w:r w:rsidRPr="0020317E">
              <w:rPr>
                <w:spacing w:val="1"/>
              </w:rPr>
              <w:t xml:space="preserve"> </w:t>
            </w:r>
            <w:r w:rsidRPr="0020317E">
              <w:t>и</w:t>
            </w:r>
            <w:r w:rsidRPr="0020317E">
              <w:rPr>
                <w:spacing w:val="1"/>
              </w:rPr>
              <w:t xml:space="preserve"> </w:t>
            </w:r>
            <w:r w:rsidRPr="0020317E">
              <w:t>проигрышные</w:t>
            </w:r>
            <w:r w:rsidRPr="0020317E">
              <w:rPr>
                <w:spacing w:val="1"/>
              </w:rPr>
              <w:t xml:space="preserve"> </w:t>
            </w:r>
            <w:r w:rsidRPr="0020317E">
              <w:t>позиции.</w:t>
            </w:r>
            <w:r w:rsidRPr="0020317E">
              <w:rPr>
                <w:spacing w:val="1"/>
              </w:rPr>
              <w:t xml:space="preserve"> </w:t>
            </w:r>
            <w:r w:rsidRPr="0020317E">
              <w:t>Выигрышные</w:t>
            </w:r>
            <w:r w:rsidRPr="0020317E">
              <w:rPr>
                <w:spacing w:val="-3"/>
              </w:rPr>
              <w:t xml:space="preserve"> </w:t>
            </w:r>
            <w:r w:rsidRPr="0020317E">
              <w:t>стратегии.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293E0C">
              <w:rPr>
                <w:b/>
                <w:sz w:val="24"/>
                <w:szCs w:val="24"/>
              </w:rPr>
              <w:t>35-Искуственный интеллект: понятие, сферы применения. Понятие и виды машинного обучения.</w:t>
            </w:r>
            <w:r>
              <w:rPr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 xml:space="preserve">Средства    искусственного    интеллекта.  </w:t>
            </w:r>
            <w:r>
              <w:rPr>
                <w:sz w:val="24"/>
                <w:szCs w:val="24"/>
              </w:rPr>
              <w:t xml:space="preserve">  Сервисы машинного </w:t>
            </w:r>
            <w:r w:rsidRPr="0020317E">
              <w:rPr>
                <w:sz w:val="24"/>
                <w:szCs w:val="24"/>
              </w:rPr>
              <w:t>перевода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распознавания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устной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речи.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Когнитивные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сервисы.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Идентификация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поиск</w:t>
            </w:r>
            <w:r w:rsidRPr="0020317E">
              <w:rPr>
                <w:spacing w:val="-67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изображений,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распознавание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лиц.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Самообучающиеся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системы.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Искусственный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интеллект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компьютерных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играх.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Использование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методов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искусственного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интеллекта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обучающих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системах.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Использование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методов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искусственного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интеллекта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lastRenderedPageBreak/>
              <w:t>робототехнике.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Интернет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вещей.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Перспективы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развития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компьютерных</w:t>
            </w:r>
            <w:r w:rsidRPr="0020317E">
              <w:rPr>
                <w:spacing w:val="-4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интеллектуальных</w:t>
            </w:r>
            <w:r w:rsidRPr="0020317E">
              <w:rPr>
                <w:spacing w:val="-4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систем.</w:t>
            </w:r>
            <w:r w:rsidRPr="0020317E">
              <w:rPr>
                <w:spacing w:val="3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Нейронные</w:t>
            </w:r>
            <w:r w:rsidRPr="0020317E">
              <w:rPr>
                <w:spacing w:val="-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сети.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642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A1A1A"/>
                <w:sz w:val="24"/>
                <w:szCs w:val="24"/>
                <w:shd w:val="clear" w:color="auto" w:fill="FFFFFF"/>
              </w:rPr>
              <w:t>36-</w:t>
            </w:r>
            <w:r w:rsidRPr="00293E0C">
              <w:rPr>
                <w:rFonts w:ascii="Times New Roman" w:hAnsi="Times New Roman" w:cs="Times New Roman"/>
                <w:b/>
                <w:color w:val="1A1A1A"/>
                <w:sz w:val="24"/>
                <w:szCs w:val="24"/>
                <w:shd w:val="clear" w:color="auto" w:fill="FFFFFF"/>
              </w:rPr>
              <w:t>ПЗ № 10 Проведение исследования на основе использования готовой компьютерной модели.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93E0C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E0C">
              <w:rPr>
                <w:rFonts w:ascii="Times New Roman" w:hAnsi="Times New Roman" w:cs="Times New Roman"/>
                <w:b/>
                <w:color w:val="1A1A1A"/>
                <w:sz w:val="24"/>
                <w:szCs w:val="24"/>
                <w:shd w:val="clear" w:color="auto" w:fill="FFFFFF"/>
              </w:rPr>
              <w:t>37-ПЗ № 11 Конструирование программ на основе разработки алгоритмов процессов различной природы.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3773" w:type="pct"/>
            <w:gridSpan w:val="2"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Алгоритмы и программирование</w:t>
            </w:r>
          </w:p>
        </w:tc>
        <w:tc>
          <w:tcPr>
            <w:tcW w:w="345" w:type="pct"/>
            <w:shd w:val="clear" w:color="auto" w:fill="auto"/>
          </w:tcPr>
          <w:p w:rsidR="00A871FC" w:rsidRPr="002C21A2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26/8</w:t>
            </w:r>
          </w:p>
        </w:tc>
        <w:tc>
          <w:tcPr>
            <w:tcW w:w="882" w:type="pct"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 w:val="restart"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Тема 3.1.</w:t>
            </w: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в программирование</w:t>
            </w:r>
          </w:p>
        </w:tc>
        <w:tc>
          <w:tcPr>
            <w:tcW w:w="2766" w:type="pct"/>
            <w:shd w:val="clear" w:color="auto" w:fill="auto"/>
          </w:tcPr>
          <w:p w:rsidR="00A871FC" w:rsidRDefault="00A871FC" w:rsidP="0090159D">
            <w:pPr>
              <w:pStyle w:val="TableParagraph"/>
              <w:spacing w:line="240" w:lineRule="auto"/>
              <w:ind w:left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38-</w:t>
            </w:r>
            <w:r w:rsidRPr="004F4207">
              <w:rPr>
                <w:b/>
                <w:color w:val="000000"/>
                <w:sz w:val="24"/>
                <w:szCs w:val="24"/>
              </w:rPr>
              <w:t>Анализ алгоритмов. Этапы решения задач на компьютере</w:t>
            </w:r>
            <w:r>
              <w:rPr>
                <w:b/>
                <w:color w:val="000000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Определение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возможных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результатов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работы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простейших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алгоритмов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pacing w:val="-1"/>
                <w:sz w:val="24"/>
                <w:szCs w:val="24"/>
              </w:rPr>
              <w:t>управления</w:t>
            </w:r>
            <w:r w:rsidRPr="0020317E">
              <w:rPr>
                <w:spacing w:val="-12"/>
                <w:sz w:val="24"/>
                <w:szCs w:val="24"/>
              </w:rPr>
              <w:t xml:space="preserve"> </w:t>
            </w:r>
            <w:r w:rsidRPr="0020317E">
              <w:rPr>
                <w:spacing w:val="-1"/>
                <w:sz w:val="24"/>
                <w:szCs w:val="24"/>
              </w:rPr>
              <w:t>исполнителями</w:t>
            </w:r>
            <w:r w:rsidRPr="0020317E">
              <w:rPr>
                <w:spacing w:val="-11"/>
                <w:sz w:val="24"/>
                <w:szCs w:val="24"/>
              </w:rPr>
              <w:t xml:space="preserve"> </w:t>
            </w:r>
            <w:r w:rsidRPr="0020317E">
              <w:rPr>
                <w:spacing w:val="-1"/>
                <w:sz w:val="24"/>
                <w:szCs w:val="24"/>
              </w:rPr>
              <w:t>и</w:t>
            </w:r>
            <w:r w:rsidRPr="0020317E">
              <w:rPr>
                <w:spacing w:val="-11"/>
                <w:sz w:val="24"/>
                <w:szCs w:val="24"/>
              </w:rPr>
              <w:t xml:space="preserve"> </w:t>
            </w:r>
            <w:r w:rsidRPr="0020317E">
              <w:rPr>
                <w:spacing w:val="-1"/>
                <w:sz w:val="24"/>
                <w:szCs w:val="24"/>
              </w:rPr>
              <w:t>вычислительных</w:t>
            </w:r>
            <w:r w:rsidRPr="0020317E">
              <w:rPr>
                <w:spacing w:val="-16"/>
                <w:sz w:val="24"/>
                <w:szCs w:val="24"/>
              </w:rPr>
              <w:t xml:space="preserve"> </w:t>
            </w:r>
            <w:r w:rsidRPr="0020317E">
              <w:rPr>
                <w:spacing w:val="-1"/>
                <w:sz w:val="24"/>
                <w:szCs w:val="24"/>
              </w:rPr>
              <w:t>алгоритмов.</w:t>
            </w:r>
            <w:r w:rsidRPr="0020317E">
              <w:rPr>
                <w:spacing w:val="-12"/>
                <w:sz w:val="24"/>
                <w:szCs w:val="24"/>
              </w:rPr>
              <w:t xml:space="preserve"> </w:t>
            </w:r>
            <w:r w:rsidRPr="0020317E">
              <w:rPr>
                <w:spacing w:val="-1"/>
                <w:sz w:val="24"/>
                <w:szCs w:val="24"/>
              </w:rPr>
              <w:t>Определение</w:t>
            </w:r>
            <w:r w:rsidRPr="0020317E">
              <w:rPr>
                <w:spacing w:val="-14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исходных</w:t>
            </w:r>
            <w:r w:rsidRPr="0020317E">
              <w:rPr>
                <w:spacing w:val="-67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данных,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при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которых</w:t>
            </w:r>
            <w:r w:rsidRPr="0020317E">
              <w:rPr>
                <w:spacing w:val="-4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алгоритм</w:t>
            </w:r>
            <w:r w:rsidRPr="0020317E">
              <w:rPr>
                <w:spacing w:val="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может дать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требуемый результат. Этапы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решения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задач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на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компьютере.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Инструментальные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средства: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транслятор, отладчик, профилировщик. Компиляция и интерпретация программ.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Виртуальные</w:t>
            </w:r>
            <w:r w:rsidRPr="0020317E">
              <w:rPr>
                <w:spacing w:val="-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машины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 w:val="restar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ЛР, МР,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ОК 1, </w:t>
            </w: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A871FC" w:rsidRPr="000F0C99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B20F45">
              <w:rPr>
                <w:b/>
                <w:sz w:val="24"/>
                <w:szCs w:val="24"/>
              </w:rPr>
              <w:t>39-Интегрированная</w:t>
            </w:r>
            <w:r w:rsidRPr="00B20F4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20F45">
              <w:rPr>
                <w:b/>
                <w:sz w:val="24"/>
                <w:szCs w:val="24"/>
              </w:rPr>
              <w:t>среда</w:t>
            </w:r>
            <w:r w:rsidRPr="00B20F4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20F45">
              <w:rPr>
                <w:b/>
                <w:sz w:val="24"/>
                <w:szCs w:val="24"/>
              </w:rPr>
              <w:t>разработки.</w:t>
            </w:r>
            <w:r w:rsidRPr="00B20F4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20F45">
              <w:rPr>
                <w:b/>
                <w:sz w:val="24"/>
                <w:szCs w:val="24"/>
              </w:rPr>
              <w:t>Методы</w:t>
            </w:r>
            <w:r w:rsidRPr="00B20F4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20F45">
              <w:rPr>
                <w:b/>
                <w:sz w:val="24"/>
                <w:szCs w:val="24"/>
              </w:rPr>
              <w:t>отладки</w:t>
            </w:r>
            <w:r w:rsidRPr="00B20F4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20F45">
              <w:rPr>
                <w:b/>
                <w:sz w:val="24"/>
                <w:szCs w:val="24"/>
              </w:rPr>
              <w:t>программ.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Использование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трассировочных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таблиц.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Отладочный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вывод.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Пошаговое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выполнение</w:t>
            </w:r>
            <w:r w:rsidRPr="0020317E">
              <w:rPr>
                <w:spacing w:val="-4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программы. Точки останова. Просмотр</w:t>
            </w:r>
            <w:r w:rsidRPr="0020317E">
              <w:rPr>
                <w:spacing w:val="-5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значений</w:t>
            </w:r>
            <w:r w:rsidRPr="0020317E">
              <w:rPr>
                <w:spacing w:val="1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переменных.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B20F45">
              <w:rPr>
                <w:b/>
                <w:sz w:val="24"/>
                <w:szCs w:val="24"/>
              </w:rPr>
              <w:t>40-Язык</w:t>
            </w:r>
            <w:r w:rsidRPr="00B20F4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20F45">
              <w:rPr>
                <w:b/>
                <w:sz w:val="24"/>
                <w:szCs w:val="24"/>
              </w:rPr>
              <w:t>программирования</w:t>
            </w:r>
            <w:r w:rsidRPr="00B20F4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20F45">
              <w:rPr>
                <w:b/>
                <w:sz w:val="24"/>
                <w:szCs w:val="24"/>
              </w:rPr>
              <w:t>(</w:t>
            </w:r>
            <w:proofErr w:type="spellStart"/>
            <w:r w:rsidRPr="00B20F45">
              <w:rPr>
                <w:b/>
                <w:sz w:val="24"/>
                <w:szCs w:val="24"/>
              </w:rPr>
              <w:t>Python</w:t>
            </w:r>
            <w:proofErr w:type="spellEnd"/>
            <w:r w:rsidRPr="00B20F45">
              <w:rPr>
                <w:b/>
                <w:sz w:val="24"/>
                <w:szCs w:val="24"/>
              </w:rPr>
              <w:t>,</w:t>
            </w:r>
            <w:r w:rsidRPr="00B20F45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20F45">
              <w:rPr>
                <w:b/>
                <w:sz w:val="24"/>
                <w:szCs w:val="24"/>
              </w:rPr>
              <w:t>Java</w:t>
            </w:r>
            <w:proofErr w:type="spellEnd"/>
            <w:r w:rsidRPr="00B20F45">
              <w:rPr>
                <w:b/>
                <w:sz w:val="24"/>
                <w:szCs w:val="24"/>
              </w:rPr>
              <w:t>,</w:t>
            </w:r>
            <w:r w:rsidRPr="00B20F4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20F45">
              <w:rPr>
                <w:b/>
                <w:sz w:val="24"/>
                <w:szCs w:val="24"/>
              </w:rPr>
              <w:t>C++,</w:t>
            </w:r>
            <w:r w:rsidRPr="00B20F4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20F45">
              <w:rPr>
                <w:b/>
                <w:sz w:val="24"/>
                <w:szCs w:val="24"/>
              </w:rPr>
              <w:t>C#).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Типы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данных: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целочисленные,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вещественные,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символьные,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логические.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Ветвления.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Сложные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условия.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Циклы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условием.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Циклы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по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переменной.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Взаимозаменяемость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различных видов циклов. Инвариант цикла. Составление цикла с использованием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заранее</w:t>
            </w:r>
            <w:r w:rsidRPr="0020317E">
              <w:rPr>
                <w:spacing w:val="-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определённого</w:t>
            </w:r>
            <w:r w:rsidRPr="0020317E">
              <w:rPr>
                <w:spacing w:val="-3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инварианта</w:t>
            </w:r>
            <w:r w:rsidRPr="0020317E">
              <w:rPr>
                <w:spacing w:val="-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цикла.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7606C6">
              <w:rPr>
                <w:b/>
                <w:sz w:val="24"/>
                <w:szCs w:val="24"/>
              </w:rPr>
              <w:t>41-Документирование</w:t>
            </w:r>
            <w:r w:rsidRPr="007606C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606C6">
              <w:rPr>
                <w:b/>
                <w:sz w:val="24"/>
                <w:szCs w:val="24"/>
              </w:rPr>
              <w:t>программ.</w:t>
            </w:r>
            <w:r w:rsidRPr="007606C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606C6">
              <w:rPr>
                <w:b/>
                <w:sz w:val="24"/>
                <w:szCs w:val="24"/>
              </w:rPr>
              <w:t>Подготовка</w:t>
            </w:r>
            <w:r w:rsidRPr="007606C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606C6">
              <w:rPr>
                <w:b/>
                <w:sz w:val="24"/>
                <w:szCs w:val="24"/>
              </w:rPr>
              <w:t>описания</w:t>
            </w:r>
            <w:r w:rsidRPr="007606C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606C6">
              <w:rPr>
                <w:b/>
                <w:sz w:val="24"/>
                <w:szCs w:val="24"/>
              </w:rPr>
              <w:t>программы</w:t>
            </w:r>
            <w:r w:rsidRPr="007606C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606C6">
              <w:rPr>
                <w:b/>
                <w:sz w:val="24"/>
                <w:szCs w:val="24"/>
              </w:rPr>
              <w:t>и</w:t>
            </w:r>
            <w:r w:rsidRPr="007606C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606C6">
              <w:rPr>
                <w:b/>
                <w:sz w:val="24"/>
                <w:szCs w:val="24"/>
              </w:rPr>
              <w:t>инструкции</w:t>
            </w:r>
            <w:r w:rsidRPr="007606C6">
              <w:rPr>
                <w:b/>
                <w:spacing w:val="2"/>
                <w:sz w:val="24"/>
                <w:szCs w:val="24"/>
              </w:rPr>
              <w:t xml:space="preserve"> </w:t>
            </w:r>
            <w:r w:rsidRPr="007606C6">
              <w:rPr>
                <w:b/>
                <w:sz w:val="24"/>
                <w:szCs w:val="24"/>
              </w:rPr>
              <w:t>для</w:t>
            </w:r>
            <w:r w:rsidRPr="007606C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606C6">
              <w:rPr>
                <w:b/>
                <w:sz w:val="24"/>
                <w:szCs w:val="24"/>
              </w:rPr>
              <w:t>пользователя.</w:t>
            </w:r>
            <w:r>
              <w:rPr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Использование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комментариев.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 xml:space="preserve"> Алгоритмы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обработки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натуральных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чисел,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записанных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позиционных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системах</w:t>
            </w:r>
            <w:r w:rsidRPr="0020317E">
              <w:rPr>
                <w:spacing w:val="7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счисления:</w:t>
            </w:r>
            <w:r w:rsidRPr="0020317E">
              <w:rPr>
                <w:spacing w:val="7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разбиение</w:t>
            </w:r>
            <w:r w:rsidRPr="0020317E">
              <w:rPr>
                <w:spacing w:val="7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записи</w:t>
            </w:r>
            <w:r w:rsidRPr="0020317E">
              <w:rPr>
                <w:spacing w:val="7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числа</w:t>
            </w:r>
            <w:r w:rsidRPr="0020317E">
              <w:rPr>
                <w:spacing w:val="7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на</w:t>
            </w:r>
            <w:r w:rsidRPr="0020317E">
              <w:rPr>
                <w:spacing w:val="7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отдельные</w:t>
            </w:r>
            <w:r w:rsidRPr="0020317E">
              <w:rPr>
                <w:spacing w:val="7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цифры,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нахождение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суммы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произведения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цифр,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нахождение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максимальной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(минимальной) цифры.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pStyle w:val="a0"/>
              <w:jc w:val="both"/>
            </w:pPr>
            <w:r w:rsidRPr="007606C6">
              <w:rPr>
                <w:b/>
              </w:rPr>
              <w:t>42-Обработка</w:t>
            </w:r>
            <w:r w:rsidRPr="007606C6">
              <w:rPr>
                <w:b/>
                <w:spacing w:val="71"/>
              </w:rPr>
              <w:t xml:space="preserve"> </w:t>
            </w:r>
            <w:r w:rsidRPr="007606C6">
              <w:rPr>
                <w:b/>
              </w:rPr>
              <w:t>данных,</w:t>
            </w:r>
            <w:r w:rsidRPr="007606C6">
              <w:rPr>
                <w:b/>
                <w:spacing w:val="71"/>
              </w:rPr>
              <w:t xml:space="preserve"> </w:t>
            </w:r>
            <w:r w:rsidRPr="007606C6">
              <w:rPr>
                <w:b/>
              </w:rPr>
              <w:t>хранящихся</w:t>
            </w:r>
            <w:r w:rsidRPr="007606C6">
              <w:rPr>
                <w:b/>
                <w:spacing w:val="71"/>
              </w:rPr>
              <w:t xml:space="preserve"> </w:t>
            </w:r>
            <w:r w:rsidRPr="007606C6">
              <w:rPr>
                <w:b/>
              </w:rPr>
              <w:t>в</w:t>
            </w:r>
            <w:r w:rsidRPr="007606C6">
              <w:rPr>
                <w:b/>
                <w:spacing w:val="71"/>
              </w:rPr>
              <w:t xml:space="preserve"> </w:t>
            </w:r>
            <w:r w:rsidRPr="007606C6">
              <w:rPr>
                <w:b/>
              </w:rPr>
              <w:t>файлах.</w:t>
            </w:r>
            <w:r>
              <w:t xml:space="preserve"> </w:t>
            </w:r>
            <w:r w:rsidRPr="0020317E">
              <w:t>Нахождение</w:t>
            </w:r>
            <w:r w:rsidRPr="0020317E">
              <w:rPr>
                <w:spacing w:val="1"/>
              </w:rPr>
              <w:t xml:space="preserve"> </w:t>
            </w:r>
            <w:r w:rsidRPr="0020317E">
              <w:t>всех</w:t>
            </w:r>
            <w:r w:rsidRPr="0020317E">
              <w:rPr>
                <w:spacing w:val="1"/>
              </w:rPr>
              <w:t xml:space="preserve"> </w:t>
            </w:r>
            <w:r w:rsidRPr="0020317E">
              <w:t>простых</w:t>
            </w:r>
            <w:r>
              <w:rPr>
                <w:spacing w:val="1"/>
              </w:rPr>
              <w:t xml:space="preserve"> </w:t>
            </w:r>
            <w:r w:rsidRPr="0020317E">
              <w:t>чисел</w:t>
            </w:r>
            <w:r w:rsidRPr="0020317E">
              <w:rPr>
                <w:spacing w:val="1"/>
              </w:rPr>
              <w:t xml:space="preserve"> </w:t>
            </w:r>
            <w:r w:rsidRPr="0020317E">
              <w:t>в</w:t>
            </w:r>
            <w:r>
              <w:rPr>
                <w:spacing w:val="70"/>
              </w:rPr>
              <w:t xml:space="preserve"> </w:t>
            </w:r>
            <w:r w:rsidRPr="0020317E">
              <w:t>заданном</w:t>
            </w:r>
            <w:r w:rsidRPr="0020317E">
              <w:rPr>
                <w:spacing w:val="70"/>
              </w:rPr>
              <w:t xml:space="preserve"> </w:t>
            </w:r>
            <w:r w:rsidRPr="0020317E">
              <w:t>диапазоне.</w:t>
            </w:r>
            <w:r>
              <w:rPr>
                <w:spacing w:val="70"/>
              </w:rPr>
              <w:t xml:space="preserve"> </w:t>
            </w:r>
            <w:r w:rsidRPr="0020317E">
              <w:t>Представление</w:t>
            </w:r>
            <w:r>
              <w:rPr>
                <w:spacing w:val="1"/>
              </w:rPr>
              <w:t xml:space="preserve"> </w:t>
            </w:r>
            <w:r w:rsidRPr="0020317E">
              <w:t>числа</w:t>
            </w:r>
            <w:r w:rsidRPr="0020317E">
              <w:rPr>
                <w:spacing w:val="70"/>
              </w:rPr>
              <w:t xml:space="preserve"> </w:t>
            </w:r>
            <w:r w:rsidRPr="0020317E">
              <w:t>в</w:t>
            </w:r>
            <w:r w:rsidRPr="0020317E">
              <w:rPr>
                <w:spacing w:val="70"/>
              </w:rPr>
              <w:t xml:space="preserve"> </w:t>
            </w:r>
            <w:r w:rsidRPr="0020317E">
              <w:t>виде</w:t>
            </w:r>
            <w:r w:rsidRPr="0020317E">
              <w:rPr>
                <w:spacing w:val="70"/>
              </w:rPr>
              <w:t xml:space="preserve"> </w:t>
            </w:r>
            <w:r w:rsidRPr="0020317E">
              <w:t>набора</w:t>
            </w:r>
            <w:r>
              <w:rPr>
                <w:spacing w:val="70"/>
              </w:rPr>
              <w:t xml:space="preserve"> </w:t>
            </w:r>
            <w:r w:rsidRPr="0020317E">
              <w:t>простых</w:t>
            </w:r>
            <w:r>
              <w:rPr>
                <w:spacing w:val="70"/>
              </w:rPr>
              <w:t xml:space="preserve"> </w:t>
            </w:r>
            <w:r w:rsidRPr="0020317E">
              <w:t>сомножителей.</w:t>
            </w:r>
            <w:r>
              <w:rPr>
                <w:spacing w:val="70"/>
              </w:rPr>
              <w:t xml:space="preserve"> </w:t>
            </w:r>
            <w:r>
              <w:t xml:space="preserve">Алгоритм </w:t>
            </w:r>
            <w:r w:rsidRPr="0020317E">
              <w:t>быстрого</w:t>
            </w:r>
            <w:r w:rsidRPr="0020317E">
              <w:rPr>
                <w:spacing w:val="70"/>
              </w:rPr>
              <w:t xml:space="preserve"> </w:t>
            </w:r>
            <w:r w:rsidRPr="0020317E">
              <w:t>возведения</w:t>
            </w:r>
            <w:r w:rsidRPr="0020317E">
              <w:rPr>
                <w:spacing w:val="1"/>
              </w:rPr>
              <w:t xml:space="preserve"> </w:t>
            </w:r>
            <w:r w:rsidRPr="0020317E">
              <w:t>в</w:t>
            </w:r>
            <w:r w:rsidRPr="0020317E">
              <w:rPr>
                <w:spacing w:val="-3"/>
              </w:rPr>
              <w:t xml:space="preserve"> </w:t>
            </w:r>
            <w:r>
              <w:t xml:space="preserve">степень. Текстовые и </w:t>
            </w:r>
            <w:r w:rsidRPr="0020317E">
              <w:t>двоичные</w:t>
            </w:r>
            <w:r>
              <w:rPr>
                <w:spacing w:val="1"/>
              </w:rPr>
              <w:t xml:space="preserve"> </w:t>
            </w:r>
            <w:r w:rsidRPr="0020317E">
              <w:t>файлы.</w:t>
            </w:r>
            <w:r>
              <w:rPr>
                <w:spacing w:val="60"/>
              </w:rPr>
              <w:t xml:space="preserve"> </w:t>
            </w:r>
            <w:r w:rsidRPr="0020317E">
              <w:t>Файловые</w:t>
            </w:r>
            <w:r w:rsidRPr="0020317E">
              <w:rPr>
                <w:spacing w:val="58"/>
              </w:rPr>
              <w:t xml:space="preserve"> </w:t>
            </w:r>
            <w:r w:rsidRPr="0020317E">
              <w:t>переменные</w:t>
            </w:r>
            <w:r w:rsidRPr="0020317E">
              <w:rPr>
                <w:spacing w:val="58"/>
              </w:rPr>
              <w:t xml:space="preserve"> </w:t>
            </w:r>
            <w:r w:rsidRPr="0020317E">
              <w:lastRenderedPageBreak/>
              <w:t>(файловые</w:t>
            </w:r>
            <w:r w:rsidRPr="0020317E">
              <w:rPr>
                <w:spacing w:val="65"/>
              </w:rPr>
              <w:t xml:space="preserve"> </w:t>
            </w:r>
            <w:r w:rsidRPr="0020317E">
              <w:t>указатели).</w:t>
            </w:r>
            <w:r w:rsidRPr="0020317E">
              <w:rPr>
                <w:spacing w:val="62"/>
              </w:rPr>
              <w:t xml:space="preserve"> </w:t>
            </w:r>
            <w:r w:rsidRPr="0020317E">
              <w:t>Чтение</w:t>
            </w:r>
            <w:r w:rsidRPr="0020317E">
              <w:rPr>
                <w:spacing w:val="58"/>
              </w:rPr>
              <w:t xml:space="preserve"> </w:t>
            </w:r>
            <w:r w:rsidRPr="0020317E">
              <w:t>из</w:t>
            </w:r>
            <w:r w:rsidRPr="0020317E">
              <w:rPr>
                <w:spacing w:val="57"/>
              </w:rPr>
              <w:t xml:space="preserve"> </w:t>
            </w:r>
            <w:r w:rsidRPr="0020317E">
              <w:t>файла.</w:t>
            </w:r>
            <w:r w:rsidRPr="0020317E">
              <w:rPr>
                <w:spacing w:val="60"/>
              </w:rPr>
              <w:t xml:space="preserve"> </w:t>
            </w:r>
            <w:r w:rsidRPr="0020317E">
              <w:t xml:space="preserve">Запись </w:t>
            </w:r>
            <w:r w:rsidRPr="0020317E">
              <w:rPr>
                <w:spacing w:val="-67"/>
              </w:rPr>
              <w:t xml:space="preserve"> </w:t>
            </w:r>
            <w:r w:rsidRPr="0020317E">
              <w:t>в</w:t>
            </w:r>
            <w:r w:rsidRPr="0020317E">
              <w:rPr>
                <w:spacing w:val="-3"/>
              </w:rPr>
              <w:t xml:space="preserve"> </w:t>
            </w:r>
            <w:r w:rsidRPr="0020317E">
              <w:t>файл.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642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06C6">
              <w:rPr>
                <w:rFonts w:ascii="Times New Roman" w:hAnsi="Times New Roman" w:cs="Times New Roman"/>
                <w:b/>
                <w:color w:val="1A1A1A"/>
                <w:sz w:val="24"/>
                <w:szCs w:val="24"/>
                <w:shd w:val="clear" w:color="auto" w:fill="FFFFFF"/>
              </w:rPr>
              <w:t>43-ПЗ № 12 Примеры построения алгоритмов и их реализации на компьютере.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7606C6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6C6">
              <w:rPr>
                <w:rFonts w:ascii="Times New Roman" w:hAnsi="Times New Roman" w:cs="Times New Roman"/>
                <w:b/>
                <w:color w:val="1A1A1A"/>
                <w:sz w:val="24"/>
                <w:szCs w:val="24"/>
                <w:shd w:val="clear" w:color="auto" w:fill="FFFFFF"/>
              </w:rPr>
              <w:t>44-ПЗ № 13 Примеры построения алгоритмов с использованием проверки условий, циклов и способов описания структур данных. Разработка несложного алгоритма решения задачи.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7606C6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6C6">
              <w:rPr>
                <w:rFonts w:ascii="Times New Roman" w:hAnsi="Times New Roman" w:cs="Times New Roman"/>
                <w:b/>
                <w:color w:val="1A1A1A"/>
                <w:sz w:val="24"/>
                <w:szCs w:val="24"/>
                <w:shd w:val="clear" w:color="auto" w:fill="FFFFFF"/>
              </w:rPr>
              <w:t>45-ПЗ № 14 Среда программирования. Тестирование программы. Программная реализация несложного алгоритма.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7606C6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06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46-ПЗ № 15 </w:t>
            </w:r>
            <w:r w:rsidRPr="007606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Обработка массивов.</w:t>
            </w: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Тема 3.2</w:t>
            </w: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Вспомогательные алгоритмы</w:t>
            </w:r>
          </w:p>
        </w:tc>
        <w:tc>
          <w:tcPr>
            <w:tcW w:w="2766" w:type="pct"/>
            <w:shd w:val="clear" w:color="auto" w:fill="auto"/>
          </w:tcPr>
          <w:p w:rsidR="00A871FC" w:rsidRPr="006C00A4" w:rsidRDefault="00A871FC" w:rsidP="0090159D">
            <w:pPr>
              <w:pStyle w:val="a0"/>
              <w:jc w:val="both"/>
              <w:rPr>
                <w:b/>
              </w:rPr>
            </w:pPr>
            <w:r w:rsidRPr="006C00A4">
              <w:rPr>
                <w:b/>
              </w:rPr>
              <w:t>47-Вспомогательные алгоритмы.</w:t>
            </w:r>
            <w:r>
              <w:t xml:space="preserve"> </w:t>
            </w:r>
            <w:r w:rsidRPr="0020317E">
              <w:t>Разбиение</w:t>
            </w:r>
            <w:r w:rsidRPr="0020317E">
              <w:rPr>
                <w:spacing w:val="1"/>
              </w:rPr>
              <w:t xml:space="preserve"> </w:t>
            </w:r>
            <w:r w:rsidRPr="0020317E">
              <w:t>задачи</w:t>
            </w:r>
            <w:r w:rsidRPr="0020317E">
              <w:rPr>
                <w:spacing w:val="1"/>
              </w:rPr>
              <w:t xml:space="preserve"> </w:t>
            </w:r>
            <w:r w:rsidRPr="0020317E">
              <w:t>на</w:t>
            </w:r>
            <w:r w:rsidRPr="0020317E">
              <w:rPr>
                <w:spacing w:val="1"/>
              </w:rPr>
              <w:t xml:space="preserve"> </w:t>
            </w:r>
            <w:r w:rsidRPr="0020317E">
              <w:t>подзадачи.</w:t>
            </w:r>
            <w:r w:rsidRPr="0020317E">
              <w:rPr>
                <w:spacing w:val="1"/>
              </w:rPr>
              <w:t xml:space="preserve"> </w:t>
            </w:r>
            <w:r w:rsidRPr="0020317E">
              <w:t>Подпрограммы</w:t>
            </w:r>
            <w:r w:rsidRPr="0020317E">
              <w:rPr>
                <w:spacing w:val="1"/>
              </w:rPr>
              <w:t xml:space="preserve"> </w:t>
            </w:r>
            <w:r w:rsidRPr="0020317E">
              <w:t>(процедуры</w:t>
            </w:r>
            <w:r w:rsidRPr="0020317E">
              <w:rPr>
                <w:spacing w:val="1"/>
              </w:rPr>
              <w:t xml:space="preserve"> </w:t>
            </w:r>
            <w:r w:rsidRPr="0020317E">
              <w:t>и</w:t>
            </w:r>
            <w:r w:rsidRPr="0020317E">
              <w:rPr>
                <w:spacing w:val="1"/>
              </w:rPr>
              <w:t xml:space="preserve"> </w:t>
            </w:r>
            <w:r w:rsidRPr="0020317E">
              <w:t>функции).</w:t>
            </w:r>
            <w:r w:rsidRPr="0020317E">
              <w:rPr>
                <w:spacing w:val="1"/>
              </w:rPr>
              <w:t xml:space="preserve"> </w:t>
            </w:r>
            <w:r w:rsidRPr="0020317E">
              <w:t>Рекурсия. Рекурсивные объекты (фракталы). Рекурсивные процедуры и функции.</w:t>
            </w:r>
            <w:r w:rsidRPr="0020317E">
              <w:rPr>
                <w:spacing w:val="1"/>
              </w:rPr>
              <w:t xml:space="preserve"> </w:t>
            </w:r>
            <w:r w:rsidRPr="0020317E">
              <w:t>Использование</w:t>
            </w:r>
            <w:r w:rsidRPr="0020317E">
              <w:rPr>
                <w:spacing w:val="-2"/>
              </w:rPr>
              <w:t xml:space="preserve"> </w:t>
            </w:r>
            <w:r w:rsidRPr="0020317E">
              <w:t>стека</w:t>
            </w:r>
            <w:r w:rsidRPr="0020317E">
              <w:rPr>
                <w:spacing w:val="-2"/>
              </w:rPr>
              <w:t xml:space="preserve"> </w:t>
            </w:r>
            <w:r w:rsidRPr="0020317E">
              <w:t>для</w:t>
            </w:r>
            <w:r w:rsidRPr="0020317E">
              <w:rPr>
                <w:spacing w:val="1"/>
              </w:rPr>
              <w:t xml:space="preserve"> </w:t>
            </w:r>
            <w:r w:rsidRPr="0020317E">
              <w:t>организации</w:t>
            </w:r>
            <w:r>
              <w:rPr>
                <w:spacing w:val="1"/>
              </w:rPr>
              <w:t xml:space="preserve"> </w:t>
            </w:r>
            <w:r w:rsidRPr="0020317E">
              <w:t>рекурсивных</w:t>
            </w:r>
            <w:r w:rsidRPr="0020317E">
              <w:rPr>
                <w:spacing w:val="-4"/>
              </w:rPr>
              <w:t xml:space="preserve"> </w:t>
            </w:r>
            <w:r>
              <w:t xml:space="preserve">вызовов. </w:t>
            </w:r>
            <w:r w:rsidRPr="0020317E">
              <w:t>Использование</w:t>
            </w:r>
            <w:r>
              <w:rPr>
                <w:spacing w:val="1"/>
              </w:rPr>
              <w:t xml:space="preserve"> </w:t>
            </w:r>
            <w:r w:rsidRPr="0020317E">
              <w:t>стандартной</w:t>
            </w:r>
            <w:r w:rsidRPr="0020317E">
              <w:rPr>
                <w:spacing w:val="1"/>
              </w:rPr>
              <w:t xml:space="preserve"> </w:t>
            </w:r>
            <w:r w:rsidRPr="0020317E">
              <w:t>библиотеки</w:t>
            </w:r>
            <w:r>
              <w:rPr>
                <w:spacing w:val="1"/>
              </w:rPr>
              <w:t xml:space="preserve"> </w:t>
            </w:r>
            <w:r w:rsidRPr="0020317E">
              <w:t>языка</w:t>
            </w:r>
            <w:r>
              <w:rPr>
                <w:spacing w:val="1"/>
              </w:rPr>
              <w:t xml:space="preserve"> </w:t>
            </w:r>
            <w:r w:rsidRPr="0020317E">
              <w:t>программирования.</w:t>
            </w:r>
            <w:r>
              <w:rPr>
                <w:spacing w:val="1"/>
              </w:rPr>
              <w:t xml:space="preserve"> </w:t>
            </w:r>
            <w:r w:rsidRPr="0020317E">
              <w:t>Подключение</w:t>
            </w:r>
            <w:r>
              <w:rPr>
                <w:spacing w:val="1"/>
              </w:rPr>
              <w:t xml:space="preserve"> </w:t>
            </w:r>
            <w:r w:rsidRPr="0020317E">
              <w:t>библиотек</w:t>
            </w:r>
            <w:r w:rsidRPr="0020317E">
              <w:rPr>
                <w:spacing w:val="1"/>
              </w:rPr>
              <w:t xml:space="preserve"> </w:t>
            </w:r>
            <w:r w:rsidRPr="0020317E">
              <w:t>подпрограмм</w:t>
            </w:r>
            <w:r w:rsidRPr="0020317E">
              <w:rPr>
                <w:spacing w:val="1"/>
              </w:rPr>
              <w:t xml:space="preserve"> </w:t>
            </w:r>
            <w:r w:rsidRPr="0020317E">
              <w:t>сторонних</w:t>
            </w:r>
            <w:r w:rsidRPr="0020317E">
              <w:rPr>
                <w:spacing w:val="1"/>
              </w:rPr>
              <w:t xml:space="preserve"> </w:t>
            </w:r>
            <w:r w:rsidRPr="0020317E">
              <w:t>производителей.</w:t>
            </w:r>
            <w:r w:rsidRPr="0020317E">
              <w:rPr>
                <w:spacing w:val="1"/>
              </w:rPr>
              <w:t xml:space="preserve"> </w:t>
            </w:r>
            <w:r w:rsidRPr="0020317E">
              <w:t>Модульный</w:t>
            </w:r>
            <w:r w:rsidRPr="0020317E">
              <w:rPr>
                <w:spacing w:val="-67"/>
              </w:rPr>
              <w:t xml:space="preserve"> </w:t>
            </w:r>
            <w:r w:rsidRPr="0020317E">
              <w:t>принцип</w:t>
            </w:r>
            <w:r w:rsidRPr="0020317E">
              <w:rPr>
                <w:spacing w:val="1"/>
              </w:rPr>
              <w:t xml:space="preserve"> </w:t>
            </w:r>
            <w:r w:rsidRPr="0020317E">
              <w:t>построения</w:t>
            </w:r>
            <w:r w:rsidRPr="0020317E">
              <w:rPr>
                <w:spacing w:val="2"/>
              </w:rPr>
              <w:t xml:space="preserve"> </w:t>
            </w:r>
            <w:r w:rsidRPr="0020317E">
              <w:t>программ.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ЛР, МР,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ОК 1, </w:t>
            </w: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A871FC" w:rsidRPr="000F0C99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71FC" w:rsidRPr="00897DEB" w:rsidTr="0090159D">
        <w:trPr>
          <w:trHeight w:val="1656"/>
        </w:trPr>
        <w:tc>
          <w:tcPr>
            <w:tcW w:w="1007" w:type="pct"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Тема 3.3</w:t>
            </w: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Численные методы</w:t>
            </w: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0A4">
              <w:rPr>
                <w:rFonts w:ascii="Times New Roman" w:hAnsi="Times New Roman" w:cs="Times New Roman"/>
                <w:b/>
                <w:sz w:val="24"/>
                <w:szCs w:val="24"/>
              </w:rPr>
              <w:t>48-Численные</w:t>
            </w:r>
            <w:r w:rsidRPr="006C00A4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6C00A4">
              <w:rPr>
                <w:rFonts w:ascii="Times New Roman" w:hAnsi="Times New Roman" w:cs="Times New Roman"/>
                <w:b/>
                <w:sz w:val="24"/>
                <w:szCs w:val="24"/>
              </w:rPr>
              <w:t>методы.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Точное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приближённое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задачи.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Численные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уравнений: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перебора,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половинного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деления.</w:t>
            </w:r>
            <w:r w:rsidRPr="0020317E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Приближённое</w:t>
            </w:r>
            <w:r w:rsidRPr="0020317E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вычисление</w:t>
            </w:r>
            <w:r w:rsidRPr="0020317E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длин</w:t>
            </w:r>
            <w:r w:rsidRPr="0020317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кривых.</w:t>
            </w:r>
            <w:r w:rsidRPr="0020317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Вычисление</w:t>
            </w:r>
            <w:r w:rsidRPr="0020317E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площадей</w:t>
            </w:r>
            <w:r w:rsidRPr="0020317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фигур</w:t>
            </w:r>
            <w:r w:rsidRPr="0020317E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317E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r w:rsidRPr="0020317E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численных методов (метод прямоугольников, метод трапеций). Поиск максимума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(минимума)</w:t>
            </w:r>
            <w:r w:rsidRPr="0020317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функции одной переменной методом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половинного</w:t>
            </w:r>
            <w:r w:rsidRPr="0020317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деления.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ЛР, МР,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ОК 1, </w:t>
            </w: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2208"/>
        </w:trPr>
        <w:tc>
          <w:tcPr>
            <w:tcW w:w="1007" w:type="pct"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Тема 3.4</w:t>
            </w: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Алгоритмы</w:t>
            </w:r>
            <w:r w:rsidRPr="006D5980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обработки</w:t>
            </w:r>
            <w:r w:rsidRPr="006D5980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символьных</w:t>
            </w:r>
            <w:r w:rsidRPr="006D598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данных</w:t>
            </w: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pStyle w:val="a0"/>
              <w:jc w:val="both"/>
              <w:rPr>
                <w:bCs/>
              </w:rPr>
            </w:pPr>
            <w:r w:rsidRPr="006C00A4">
              <w:rPr>
                <w:b/>
              </w:rPr>
              <w:t>49-Алгоритмы</w:t>
            </w:r>
            <w:r w:rsidRPr="006C00A4">
              <w:rPr>
                <w:b/>
                <w:spacing w:val="-13"/>
              </w:rPr>
              <w:t xml:space="preserve"> </w:t>
            </w:r>
            <w:r w:rsidRPr="006C00A4">
              <w:rPr>
                <w:b/>
              </w:rPr>
              <w:t>обработки</w:t>
            </w:r>
            <w:r w:rsidRPr="006C00A4">
              <w:rPr>
                <w:b/>
                <w:spacing w:val="-67"/>
              </w:rPr>
              <w:t xml:space="preserve"> </w:t>
            </w:r>
            <w:r w:rsidRPr="006C00A4">
              <w:rPr>
                <w:b/>
              </w:rPr>
              <w:t>символьных</w:t>
            </w:r>
            <w:r w:rsidRPr="006C00A4">
              <w:rPr>
                <w:b/>
                <w:spacing w:val="-6"/>
              </w:rPr>
              <w:t xml:space="preserve"> </w:t>
            </w:r>
            <w:r w:rsidRPr="006C00A4">
              <w:rPr>
                <w:b/>
              </w:rPr>
              <w:t>данных.</w:t>
            </w:r>
            <w:r w:rsidRPr="0020317E">
              <w:t xml:space="preserve"> Обработка</w:t>
            </w:r>
            <w:r w:rsidRPr="0020317E">
              <w:rPr>
                <w:spacing w:val="1"/>
              </w:rPr>
              <w:t xml:space="preserve"> </w:t>
            </w:r>
            <w:r w:rsidRPr="0020317E">
              <w:t>символьных</w:t>
            </w:r>
            <w:r w:rsidRPr="0020317E">
              <w:rPr>
                <w:spacing w:val="1"/>
              </w:rPr>
              <w:t xml:space="preserve"> </w:t>
            </w:r>
            <w:r w:rsidRPr="0020317E">
              <w:t>данных.</w:t>
            </w:r>
            <w:r w:rsidRPr="0020317E">
              <w:rPr>
                <w:spacing w:val="1"/>
              </w:rPr>
              <w:t xml:space="preserve"> </w:t>
            </w:r>
            <w:r w:rsidRPr="0020317E">
              <w:t>Встроенные</w:t>
            </w:r>
            <w:r w:rsidRPr="0020317E">
              <w:rPr>
                <w:spacing w:val="1"/>
              </w:rPr>
              <w:t xml:space="preserve"> </w:t>
            </w:r>
            <w:r w:rsidRPr="0020317E">
              <w:t>функции</w:t>
            </w:r>
            <w:r w:rsidRPr="0020317E">
              <w:rPr>
                <w:spacing w:val="1"/>
              </w:rPr>
              <w:t xml:space="preserve"> </w:t>
            </w:r>
            <w:r w:rsidRPr="0020317E">
              <w:t>языка</w:t>
            </w:r>
            <w:r w:rsidRPr="0020317E">
              <w:rPr>
                <w:spacing w:val="1"/>
              </w:rPr>
              <w:t xml:space="preserve"> </w:t>
            </w:r>
            <w:r w:rsidRPr="0020317E">
              <w:t>программирования</w:t>
            </w:r>
            <w:r w:rsidRPr="0020317E">
              <w:rPr>
                <w:spacing w:val="1"/>
              </w:rPr>
              <w:t xml:space="preserve"> </w:t>
            </w:r>
            <w:r w:rsidRPr="0020317E">
              <w:t>для</w:t>
            </w:r>
            <w:r w:rsidRPr="0020317E">
              <w:rPr>
                <w:spacing w:val="1"/>
              </w:rPr>
              <w:t xml:space="preserve"> </w:t>
            </w:r>
            <w:r w:rsidRPr="0020317E">
              <w:t>обработки</w:t>
            </w:r>
            <w:r w:rsidRPr="0020317E">
              <w:rPr>
                <w:spacing w:val="1"/>
              </w:rPr>
              <w:t xml:space="preserve"> </w:t>
            </w:r>
            <w:r w:rsidRPr="0020317E">
              <w:t>символьных</w:t>
            </w:r>
            <w:r w:rsidRPr="0020317E">
              <w:rPr>
                <w:spacing w:val="1"/>
              </w:rPr>
              <w:t xml:space="preserve"> </w:t>
            </w:r>
            <w:r w:rsidRPr="0020317E">
              <w:t>строк.</w:t>
            </w:r>
            <w:r w:rsidRPr="0020317E">
              <w:rPr>
                <w:spacing w:val="1"/>
              </w:rPr>
              <w:t xml:space="preserve"> </w:t>
            </w:r>
            <w:r w:rsidRPr="0020317E">
              <w:t>Алгоритмы</w:t>
            </w:r>
            <w:r w:rsidRPr="0020317E">
              <w:rPr>
                <w:spacing w:val="1"/>
              </w:rPr>
              <w:t xml:space="preserve"> </w:t>
            </w:r>
            <w:r w:rsidRPr="0020317E">
              <w:t>обработки</w:t>
            </w:r>
            <w:r w:rsidRPr="0020317E">
              <w:rPr>
                <w:spacing w:val="1"/>
              </w:rPr>
              <w:t xml:space="preserve"> </w:t>
            </w:r>
            <w:r w:rsidRPr="0020317E">
              <w:t>символьных строк: подсчёт количества появлений символа в строке, разбиение</w:t>
            </w:r>
            <w:r w:rsidRPr="0020317E">
              <w:rPr>
                <w:spacing w:val="1"/>
              </w:rPr>
              <w:t xml:space="preserve"> </w:t>
            </w:r>
            <w:r w:rsidRPr="0020317E">
              <w:t>строки</w:t>
            </w:r>
            <w:r w:rsidRPr="0020317E">
              <w:rPr>
                <w:spacing w:val="-8"/>
              </w:rPr>
              <w:t xml:space="preserve"> </w:t>
            </w:r>
            <w:r w:rsidRPr="0020317E">
              <w:t>на</w:t>
            </w:r>
            <w:r w:rsidRPr="0020317E">
              <w:rPr>
                <w:spacing w:val="-10"/>
              </w:rPr>
              <w:t xml:space="preserve"> </w:t>
            </w:r>
            <w:r w:rsidRPr="0020317E">
              <w:t>слова</w:t>
            </w:r>
            <w:r w:rsidRPr="0020317E">
              <w:rPr>
                <w:spacing w:val="-11"/>
              </w:rPr>
              <w:t xml:space="preserve"> </w:t>
            </w:r>
            <w:r w:rsidRPr="0020317E">
              <w:t>по</w:t>
            </w:r>
            <w:r w:rsidRPr="0020317E">
              <w:rPr>
                <w:spacing w:val="-12"/>
              </w:rPr>
              <w:t xml:space="preserve"> </w:t>
            </w:r>
            <w:r w:rsidRPr="0020317E">
              <w:t>пробельным</w:t>
            </w:r>
            <w:r w:rsidRPr="0020317E">
              <w:rPr>
                <w:spacing w:val="-7"/>
              </w:rPr>
              <w:t xml:space="preserve"> </w:t>
            </w:r>
            <w:r w:rsidRPr="0020317E">
              <w:t>символам,</w:t>
            </w:r>
            <w:r w:rsidRPr="0020317E">
              <w:rPr>
                <w:spacing w:val="-7"/>
              </w:rPr>
              <w:t xml:space="preserve"> </w:t>
            </w:r>
            <w:r w:rsidRPr="0020317E">
              <w:t>поиск</w:t>
            </w:r>
            <w:r w:rsidRPr="0020317E">
              <w:rPr>
                <w:spacing w:val="-8"/>
              </w:rPr>
              <w:t xml:space="preserve"> </w:t>
            </w:r>
            <w:r w:rsidRPr="0020317E">
              <w:t>подстроки</w:t>
            </w:r>
            <w:r w:rsidRPr="0020317E">
              <w:rPr>
                <w:spacing w:val="-7"/>
              </w:rPr>
              <w:t xml:space="preserve"> </w:t>
            </w:r>
            <w:r w:rsidRPr="0020317E">
              <w:t>внутри</w:t>
            </w:r>
            <w:r w:rsidRPr="0020317E">
              <w:rPr>
                <w:spacing w:val="-8"/>
              </w:rPr>
              <w:t xml:space="preserve"> </w:t>
            </w:r>
            <w:r w:rsidRPr="0020317E">
              <w:t>данной</w:t>
            </w:r>
            <w:r w:rsidRPr="0020317E">
              <w:rPr>
                <w:spacing w:val="-8"/>
              </w:rPr>
              <w:t xml:space="preserve"> </w:t>
            </w:r>
            <w:r w:rsidRPr="0020317E">
              <w:t>строки,</w:t>
            </w:r>
            <w:r w:rsidRPr="0020317E">
              <w:rPr>
                <w:spacing w:val="-68"/>
              </w:rPr>
              <w:t xml:space="preserve"> </w:t>
            </w:r>
            <w:r w:rsidRPr="0020317E">
              <w:t>замена найденной подстроки на другую строку. Генерация всех слов в некотором</w:t>
            </w:r>
            <w:r w:rsidRPr="0020317E">
              <w:rPr>
                <w:spacing w:val="1"/>
              </w:rPr>
              <w:t xml:space="preserve"> </w:t>
            </w:r>
            <w:r w:rsidRPr="0020317E">
              <w:t>алфавите,</w:t>
            </w:r>
            <w:r w:rsidRPr="0020317E">
              <w:rPr>
                <w:spacing w:val="71"/>
              </w:rPr>
              <w:t xml:space="preserve"> </w:t>
            </w:r>
            <w:r w:rsidRPr="0020317E">
              <w:t>удовлетворяющих   заданным   ограничениям.   Преобразование</w:t>
            </w:r>
            <w:r w:rsidRPr="0020317E">
              <w:rPr>
                <w:spacing w:val="70"/>
              </w:rPr>
              <w:t xml:space="preserve"> </w:t>
            </w:r>
            <w:r w:rsidRPr="0020317E">
              <w:t>числа</w:t>
            </w:r>
            <w:r w:rsidRPr="0020317E">
              <w:rPr>
                <w:spacing w:val="-67"/>
              </w:rPr>
              <w:t xml:space="preserve"> </w:t>
            </w:r>
            <w:r w:rsidRPr="0020317E">
              <w:t>в</w:t>
            </w:r>
            <w:r w:rsidRPr="0020317E">
              <w:rPr>
                <w:spacing w:val="-3"/>
              </w:rPr>
              <w:t xml:space="preserve"> </w:t>
            </w:r>
            <w:r w:rsidRPr="0020317E">
              <w:t>символьную строку</w:t>
            </w:r>
            <w:r w:rsidRPr="0020317E">
              <w:rPr>
                <w:spacing w:val="-10"/>
              </w:rPr>
              <w:t xml:space="preserve"> </w:t>
            </w:r>
            <w:r w:rsidRPr="0020317E">
              <w:t>и</w:t>
            </w:r>
            <w:r w:rsidRPr="0020317E">
              <w:rPr>
                <w:spacing w:val="2"/>
              </w:rPr>
              <w:t xml:space="preserve"> </w:t>
            </w:r>
            <w:r>
              <w:t>обратно.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ЛР, МР,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ОК 1, </w:t>
            </w: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2484"/>
        </w:trPr>
        <w:tc>
          <w:tcPr>
            <w:tcW w:w="1007" w:type="pct"/>
            <w:vMerge w:val="restart"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3.5</w:t>
            </w: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Алгоритмы обработки массивов</w:t>
            </w: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pStyle w:val="a0"/>
              <w:jc w:val="both"/>
              <w:rPr>
                <w:bCs/>
              </w:rPr>
            </w:pPr>
            <w:r w:rsidRPr="006C00A4">
              <w:rPr>
                <w:b/>
              </w:rPr>
              <w:t>50-Массивы</w:t>
            </w:r>
            <w:r w:rsidRPr="006C00A4">
              <w:rPr>
                <w:b/>
                <w:spacing w:val="1"/>
              </w:rPr>
              <w:t xml:space="preserve"> </w:t>
            </w:r>
            <w:r w:rsidRPr="006C00A4">
              <w:rPr>
                <w:b/>
              </w:rPr>
              <w:t>и</w:t>
            </w:r>
            <w:r w:rsidRPr="006C00A4">
              <w:rPr>
                <w:b/>
                <w:spacing w:val="1"/>
              </w:rPr>
              <w:t xml:space="preserve"> </w:t>
            </w:r>
            <w:r w:rsidRPr="006C00A4">
              <w:rPr>
                <w:b/>
              </w:rPr>
              <w:t>последовательности</w:t>
            </w:r>
            <w:r w:rsidRPr="006C00A4">
              <w:rPr>
                <w:b/>
                <w:spacing w:val="1"/>
              </w:rPr>
              <w:t xml:space="preserve"> </w:t>
            </w:r>
            <w:r w:rsidRPr="006C00A4">
              <w:rPr>
                <w:b/>
              </w:rPr>
              <w:t>чисел.</w:t>
            </w:r>
            <w:r>
              <w:rPr>
                <w:b/>
                <w:spacing w:val="1"/>
              </w:rPr>
              <w:t xml:space="preserve"> </w:t>
            </w:r>
            <w:r w:rsidRPr="006C00A4">
              <w:rPr>
                <w:b/>
                <w:spacing w:val="1"/>
              </w:rPr>
              <w:t>Обобщенные характеристики массива.</w:t>
            </w:r>
            <w:r>
              <w:rPr>
                <w:spacing w:val="1"/>
              </w:rPr>
              <w:t xml:space="preserve"> </w:t>
            </w:r>
            <w:r w:rsidRPr="0020317E">
              <w:t>Вычисление</w:t>
            </w:r>
            <w:r w:rsidRPr="0020317E">
              <w:rPr>
                <w:spacing w:val="1"/>
              </w:rPr>
              <w:t xml:space="preserve"> </w:t>
            </w:r>
            <w:r w:rsidRPr="0020317E">
              <w:t>обобщённых</w:t>
            </w:r>
            <w:r w:rsidRPr="0020317E">
              <w:rPr>
                <w:spacing w:val="1"/>
              </w:rPr>
              <w:t xml:space="preserve"> </w:t>
            </w:r>
            <w:r w:rsidRPr="0020317E">
              <w:t>характеристик</w:t>
            </w:r>
            <w:r w:rsidRPr="0020317E">
              <w:rPr>
                <w:spacing w:val="31"/>
              </w:rPr>
              <w:t xml:space="preserve"> </w:t>
            </w:r>
            <w:r w:rsidRPr="0020317E">
              <w:t>элементов</w:t>
            </w:r>
            <w:r w:rsidRPr="0020317E">
              <w:rPr>
                <w:spacing w:val="27"/>
              </w:rPr>
              <w:t xml:space="preserve"> </w:t>
            </w:r>
            <w:r w:rsidRPr="0020317E">
              <w:t>массива</w:t>
            </w:r>
            <w:r w:rsidRPr="0020317E">
              <w:rPr>
                <w:spacing w:val="28"/>
              </w:rPr>
              <w:t xml:space="preserve"> </w:t>
            </w:r>
            <w:r w:rsidRPr="0020317E">
              <w:t>или</w:t>
            </w:r>
            <w:r w:rsidRPr="0020317E">
              <w:rPr>
                <w:spacing w:val="31"/>
              </w:rPr>
              <w:t xml:space="preserve"> </w:t>
            </w:r>
            <w:r w:rsidRPr="0020317E">
              <w:t>числовой</w:t>
            </w:r>
            <w:r w:rsidRPr="0020317E">
              <w:rPr>
                <w:spacing w:val="31"/>
              </w:rPr>
              <w:t xml:space="preserve"> </w:t>
            </w:r>
            <w:r w:rsidRPr="0020317E">
              <w:t>последовательности</w:t>
            </w:r>
            <w:r w:rsidRPr="0020317E">
              <w:rPr>
                <w:spacing w:val="31"/>
              </w:rPr>
              <w:t xml:space="preserve"> </w:t>
            </w:r>
            <w:r w:rsidRPr="0020317E">
              <w:t>(суммы, произведения,</w:t>
            </w:r>
            <w:r w:rsidRPr="0020317E">
              <w:rPr>
                <w:spacing w:val="1"/>
              </w:rPr>
              <w:t xml:space="preserve"> </w:t>
            </w:r>
            <w:r w:rsidRPr="0020317E">
              <w:t>среднего</w:t>
            </w:r>
            <w:r w:rsidRPr="0020317E">
              <w:rPr>
                <w:spacing w:val="1"/>
              </w:rPr>
              <w:t xml:space="preserve"> </w:t>
            </w:r>
            <w:r w:rsidRPr="0020317E">
              <w:t>арифметического,</w:t>
            </w:r>
            <w:r w:rsidRPr="0020317E">
              <w:rPr>
                <w:spacing w:val="1"/>
              </w:rPr>
              <w:t xml:space="preserve"> </w:t>
            </w:r>
            <w:r w:rsidRPr="0020317E">
              <w:t>минимального</w:t>
            </w:r>
            <w:r w:rsidRPr="0020317E">
              <w:rPr>
                <w:spacing w:val="1"/>
              </w:rPr>
              <w:t xml:space="preserve"> </w:t>
            </w:r>
            <w:r w:rsidRPr="0020317E">
              <w:t>и</w:t>
            </w:r>
            <w:r w:rsidRPr="0020317E">
              <w:rPr>
                <w:spacing w:val="1"/>
              </w:rPr>
              <w:t xml:space="preserve"> </w:t>
            </w:r>
            <w:r w:rsidRPr="0020317E">
              <w:t>максимального</w:t>
            </w:r>
            <w:r w:rsidRPr="0020317E">
              <w:rPr>
                <w:spacing w:val="1"/>
              </w:rPr>
              <w:t xml:space="preserve"> </w:t>
            </w:r>
            <w:r w:rsidRPr="0020317E">
              <w:t>элементов,</w:t>
            </w:r>
            <w:r w:rsidRPr="0020317E">
              <w:rPr>
                <w:spacing w:val="1"/>
              </w:rPr>
              <w:t xml:space="preserve"> </w:t>
            </w:r>
            <w:r w:rsidRPr="0020317E">
              <w:t>количества</w:t>
            </w:r>
            <w:r w:rsidRPr="0020317E">
              <w:rPr>
                <w:spacing w:val="1"/>
              </w:rPr>
              <w:t xml:space="preserve"> </w:t>
            </w:r>
            <w:r w:rsidRPr="0020317E">
              <w:t>элементов,</w:t>
            </w:r>
            <w:r w:rsidRPr="0020317E">
              <w:rPr>
                <w:spacing w:val="1"/>
              </w:rPr>
              <w:t xml:space="preserve"> </w:t>
            </w:r>
            <w:r w:rsidRPr="0020317E">
              <w:t>удовлетворяющих</w:t>
            </w:r>
            <w:r w:rsidRPr="0020317E">
              <w:rPr>
                <w:spacing w:val="1"/>
              </w:rPr>
              <w:t xml:space="preserve"> </w:t>
            </w:r>
            <w:r w:rsidRPr="0020317E">
              <w:t>заданному</w:t>
            </w:r>
            <w:r w:rsidRPr="0020317E">
              <w:rPr>
                <w:spacing w:val="1"/>
              </w:rPr>
              <w:t xml:space="preserve"> </w:t>
            </w:r>
            <w:r w:rsidRPr="0020317E">
              <w:t>условию).</w:t>
            </w:r>
            <w:r w:rsidRPr="0020317E">
              <w:rPr>
                <w:spacing w:val="1"/>
              </w:rPr>
              <w:t xml:space="preserve"> </w:t>
            </w:r>
            <w:r w:rsidRPr="0020317E">
              <w:t>Линейный</w:t>
            </w:r>
            <w:r w:rsidRPr="0020317E">
              <w:rPr>
                <w:spacing w:val="1"/>
              </w:rPr>
              <w:t xml:space="preserve"> </w:t>
            </w:r>
            <w:r w:rsidRPr="0020317E">
              <w:t>поиск</w:t>
            </w:r>
            <w:r w:rsidRPr="0020317E">
              <w:rPr>
                <w:spacing w:val="1"/>
              </w:rPr>
              <w:t xml:space="preserve"> </w:t>
            </w:r>
            <w:r w:rsidRPr="0020317E">
              <w:t>заданного</w:t>
            </w:r>
            <w:r w:rsidRPr="0020317E">
              <w:rPr>
                <w:spacing w:val="-3"/>
              </w:rPr>
              <w:t xml:space="preserve"> </w:t>
            </w:r>
            <w:r w:rsidRPr="0020317E">
              <w:t>значения</w:t>
            </w:r>
            <w:r w:rsidRPr="0020317E">
              <w:rPr>
                <w:spacing w:val="1"/>
              </w:rPr>
              <w:t xml:space="preserve"> </w:t>
            </w:r>
            <w:r w:rsidRPr="0020317E">
              <w:t>в</w:t>
            </w:r>
            <w:r w:rsidRPr="0020317E">
              <w:rPr>
                <w:spacing w:val="-2"/>
              </w:rPr>
              <w:t xml:space="preserve"> </w:t>
            </w:r>
            <w:r w:rsidRPr="0020317E">
              <w:t>массиве. Сортировка</w:t>
            </w:r>
            <w:r w:rsidRPr="0020317E">
              <w:rPr>
                <w:spacing w:val="1"/>
              </w:rPr>
              <w:t xml:space="preserve"> </w:t>
            </w:r>
            <w:r w:rsidRPr="0020317E">
              <w:t>одномерного</w:t>
            </w:r>
            <w:r w:rsidRPr="0020317E">
              <w:rPr>
                <w:spacing w:val="1"/>
              </w:rPr>
              <w:t xml:space="preserve"> </w:t>
            </w:r>
            <w:r w:rsidRPr="0020317E">
              <w:t>массива.</w:t>
            </w:r>
            <w:r w:rsidRPr="0020317E">
              <w:rPr>
                <w:spacing w:val="1"/>
              </w:rPr>
              <w:t xml:space="preserve"> </w:t>
            </w:r>
            <w:r w:rsidRPr="0020317E">
              <w:t>Простые</w:t>
            </w:r>
            <w:r w:rsidRPr="0020317E">
              <w:rPr>
                <w:spacing w:val="1"/>
              </w:rPr>
              <w:t xml:space="preserve"> </w:t>
            </w:r>
            <w:r w:rsidRPr="0020317E">
              <w:t>методы</w:t>
            </w:r>
            <w:r w:rsidRPr="0020317E">
              <w:rPr>
                <w:spacing w:val="1"/>
              </w:rPr>
              <w:t xml:space="preserve"> </w:t>
            </w:r>
            <w:r w:rsidRPr="0020317E">
              <w:t>сортировки</w:t>
            </w:r>
            <w:r w:rsidRPr="0020317E">
              <w:rPr>
                <w:spacing w:val="1"/>
              </w:rPr>
              <w:t xml:space="preserve"> </w:t>
            </w:r>
            <w:r w:rsidRPr="0020317E">
              <w:t>(метод</w:t>
            </w:r>
            <w:r w:rsidRPr="0020317E">
              <w:rPr>
                <w:spacing w:val="1"/>
              </w:rPr>
              <w:t xml:space="preserve"> </w:t>
            </w:r>
            <w:r w:rsidRPr="0020317E">
              <w:t>пузырька, метод выбора, сортировка вставками). Сортировка слиянием. Быстрая</w:t>
            </w:r>
            <w:r w:rsidRPr="0020317E">
              <w:rPr>
                <w:spacing w:val="1"/>
              </w:rPr>
              <w:t xml:space="preserve"> </w:t>
            </w:r>
            <w:r w:rsidRPr="0020317E">
              <w:t xml:space="preserve">сортировка массива (алгоритм </w:t>
            </w:r>
            <w:proofErr w:type="spellStart"/>
            <w:r w:rsidRPr="0020317E">
              <w:t>QuickSort</w:t>
            </w:r>
            <w:proofErr w:type="spellEnd"/>
            <w:r w:rsidRPr="0020317E">
              <w:t>). Двоичный поиск в отсортированном</w:t>
            </w:r>
            <w:r w:rsidRPr="0020317E">
              <w:rPr>
                <w:spacing w:val="1"/>
              </w:rPr>
              <w:t xml:space="preserve"> </w:t>
            </w:r>
            <w:r w:rsidRPr="0020317E">
              <w:t>массиве.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 w:val="restar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ЛР, МР,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ОК 1, </w:t>
            </w: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0A4">
              <w:rPr>
                <w:rFonts w:ascii="Times New Roman" w:hAnsi="Times New Roman" w:cs="Times New Roman"/>
                <w:b/>
                <w:sz w:val="24"/>
                <w:szCs w:val="24"/>
              </w:rPr>
              <w:t>51-Двумерные массивы (матрицы). Алгоритмы обработки матриц.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Алгоритмы обработки двумерных массивов: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заполнение</w:t>
            </w:r>
            <w:r w:rsidRPr="0020317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двумерного</w:t>
            </w:r>
            <w:r w:rsidRPr="0020317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числового</w:t>
            </w:r>
            <w:r w:rsidRPr="0020317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массива</w:t>
            </w:r>
            <w:r w:rsidRPr="0020317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20317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заданным</w:t>
            </w:r>
            <w:r w:rsidRPr="002031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правилам,</w:t>
            </w:r>
            <w:r w:rsidRPr="0020317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  <w:r w:rsidRPr="0020317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элемента</w:t>
            </w:r>
            <w:r w:rsidRPr="0020317E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в двумерном массиве, вычисление максимума (минимума) и суммы элементов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двумерного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массива,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перестановка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строк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столбцов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двумерного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массива.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1932"/>
        </w:trPr>
        <w:tc>
          <w:tcPr>
            <w:tcW w:w="1007" w:type="pct"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Тема 3.6</w:t>
            </w: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теории алгоритмов</w:t>
            </w: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pStyle w:val="TableParagraph"/>
              <w:spacing w:line="24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6C00A4">
              <w:rPr>
                <w:b/>
                <w:sz w:val="24"/>
                <w:szCs w:val="24"/>
              </w:rPr>
              <w:t>52-Элементы теории алгоритмов.</w:t>
            </w:r>
            <w:r>
              <w:rPr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Формализация понятия алгоритма.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Машина Тьюринга как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универсальная</w:t>
            </w:r>
            <w:r w:rsidRPr="0020317E">
              <w:rPr>
                <w:spacing w:val="-1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модель</w:t>
            </w:r>
            <w:r w:rsidRPr="0020317E">
              <w:rPr>
                <w:spacing w:val="-10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вычислений.</w:t>
            </w:r>
            <w:r w:rsidRPr="0020317E">
              <w:rPr>
                <w:spacing w:val="-67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Тезис</w:t>
            </w:r>
            <w:r w:rsidRPr="0020317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0317E">
              <w:rPr>
                <w:sz w:val="24"/>
                <w:szCs w:val="24"/>
              </w:rPr>
              <w:t>Чёрча</w:t>
            </w:r>
            <w:proofErr w:type="spellEnd"/>
            <w:r w:rsidRPr="0020317E">
              <w:rPr>
                <w:sz w:val="24"/>
                <w:szCs w:val="24"/>
              </w:rPr>
              <w:t>–Тьюринга. Оценка</w:t>
            </w:r>
            <w:r w:rsidRPr="0020317E">
              <w:rPr>
                <w:spacing w:val="-7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сложности</w:t>
            </w:r>
            <w:r w:rsidRPr="0020317E">
              <w:rPr>
                <w:spacing w:val="-3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вычислений. Время</w:t>
            </w:r>
            <w:r w:rsidRPr="0020317E">
              <w:rPr>
                <w:spacing w:val="-5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работы</w:t>
            </w:r>
            <w:r w:rsidRPr="0020317E">
              <w:rPr>
                <w:spacing w:val="-8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</w:t>
            </w:r>
            <w:r w:rsidRPr="0020317E">
              <w:rPr>
                <w:spacing w:val="-5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объём</w:t>
            </w:r>
            <w:r w:rsidRPr="0020317E">
              <w:rPr>
                <w:spacing w:val="-4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используемой</w:t>
            </w:r>
            <w:r w:rsidRPr="0020317E">
              <w:rPr>
                <w:spacing w:val="-67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памяти,</w:t>
            </w:r>
            <w:r w:rsidRPr="0020317E">
              <w:rPr>
                <w:spacing w:val="-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их</w:t>
            </w:r>
            <w:r w:rsidRPr="0020317E">
              <w:rPr>
                <w:spacing w:val="-6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зависимость</w:t>
            </w:r>
            <w:r w:rsidRPr="0020317E">
              <w:rPr>
                <w:spacing w:val="-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от</w:t>
            </w:r>
            <w:r w:rsidRPr="0020317E">
              <w:rPr>
                <w:spacing w:val="-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размера исходных</w:t>
            </w:r>
            <w:r w:rsidRPr="0020317E">
              <w:rPr>
                <w:spacing w:val="-5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данных.</w:t>
            </w:r>
            <w:r w:rsidRPr="0020317E">
              <w:rPr>
                <w:spacing w:val="5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Оценка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асимптотической</w:t>
            </w:r>
            <w:r w:rsidRPr="0020317E">
              <w:rPr>
                <w:spacing w:val="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сложности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алгоритмов.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Алгоритмы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полиномиальной сложности.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Переборные</w:t>
            </w:r>
            <w:r w:rsidRPr="0020317E">
              <w:rPr>
                <w:spacing w:val="-1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алгоритмы.</w:t>
            </w:r>
            <w:r w:rsidRPr="0020317E">
              <w:rPr>
                <w:spacing w:val="-5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Примеры</w:t>
            </w:r>
            <w:r w:rsidRPr="0020317E">
              <w:rPr>
                <w:spacing w:val="-67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различных алгоритмов решения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одной</w:t>
            </w:r>
            <w:r w:rsidRPr="0020317E">
              <w:rPr>
                <w:spacing w:val="-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задачи,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которые</w:t>
            </w:r>
            <w:r w:rsidRPr="0020317E">
              <w:rPr>
                <w:spacing w:val="-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имеют различную</w:t>
            </w:r>
            <w:r w:rsidRPr="0020317E">
              <w:rPr>
                <w:spacing w:val="-8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сложность.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ЛР, МР,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ОК 1, </w:t>
            </w: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4968"/>
        </w:trPr>
        <w:tc>
          <w:tcPr>
            <w:tcW w:w="1007" w:type="pct"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3.6</w:t>
            </w: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Алгоритмы и структуры данных</w:t>
            </w:r>
          </w:p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pStyle w:val="TableParagraph"/>
              <w:spacing w:line="240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3F7072">
              <w:rPr>
                <w:b/>
                <w:sz w:val="24"/>
                <w:szCs w:val="24"/>
              </w:rPr>
              <w:t>53-Алгоритмы и структуры данных.</w:t>
            </w:r>
            <w:r>
              <w:rPr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Поиск</w:t>
            </w:r>
            <w:r w:rsidRPr="0020317E">
              <w:rPr>
                <w:spacing w:val="-4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простых</w:t>
            </w:r>
            <w:r w:rsidRPr="0020317E">
              <w:rPr>
                <w:spacing w:val="-8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чисел</w:t>
            </w:r>
            <w:r w:rsidRPr="0020317E">
              <w:rPr>
                <w:spacing w:val="-7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</w:t>
            </w:r>
            <w:r w:rsidRPr="0020317E">
              <w:rPr>
                <w:spacing w:val="-7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заданном</w:t>
            </w:r>
            <w:r w:rsidRPr="0020317E">
              <w:rPr>
                <w:spacing w:val="-67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диапазоне</w:t>
            </w:r>
            <w:r w:rsidRPr="0020317E">
              <w:rPr>
                <w:spacing w:val="-6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</w:t>
            </w:r>
            <w:r w:rsidRPr="0020317E">
              <w:rPr>
                <w:spacing w:val="-5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помощью</w:t>
            </w:r>
            <w:r w:rsidRPr="0020317E">
              <w:rPr>
                <w:spacing w:val="-5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алгоритма «решето</w:t>
            </w:r>
            <w:r w:rsidRPr="0020317E">
              <w:rPr>
                <w:spacing w:val="-8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Эратосфена». Многоразрядные</w:t>
            </w:r>
            <w:r w:rsidRPr="0020317E">
              <w:rPr>
                <w:spacing w:val="-1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целые</w:t>
            </w:r>
            <w:r w:rsidRPr="0020317E">
              <w:rPr>
                <w:spacing w:val="-1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числа,</w:t>
            </w:r>
            <w:r w:rsidRPr="0020317E">
              <w:rPr>
                <w:spacing w:val="-67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задачи</w:t>
            </w:r>
            <w:r w:rsidRPr="0020317E">
              <w:rPr>
                <w:spacing w:val="-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длинной</w:t>
            </w:r>
            <w:r w:rsidRPr="0020317E">
              <w:rPr>
                <w:spacing w:val="-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арифметики. Словари</w:t>
            </w:r>
            <w:r w:rsidRPr="0020317E">
              <w:rPr>
                <w:spacing w:val="-10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(ассоциативные</w:t>
            </w:r>
            <w:r w:rsidRPr="0020317E">
              <w:rPr>
                <w:spacing w:val="-1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массивы,</w:t>
            </w:r>
            <w:r w:rsidRPr="0020317E">
              <w:rPr>
                <w:spacing w:val="-67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отображения). Хэш-таблицы. Построение</w:t>
            </w:r>
            <w:r w:rsidRPr="0020317E">
              <w:rPr>
                <w:spacing w:val="-15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алфавитно-частотного</w:t>
            </w:r>
            <w:r w:rsidRPr="0020317E">
              <w:rPr>
                <w:spacing w:val="-67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словаря</w:t>
            </w:r>
            <w:r w:rsidRPr="0020317E">
              <w:rPr>
                <w:spacing w:val="-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для заданного</w:t>
            </w:r>
            <w:r w:rsidRPr="0020317E">
              <w:rPr>
                <w:spacing w:val="-5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текста. Стеки.</w:t>
            </w:r>
            <w:r w:rsidRPr="0020317E">
              <w:rPr>
                <w:spacing w:val="-4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Анализ</w:t>
            </w:r>
            <w:r w:rsidRPr="0020317E">
              <w:rPr>
                <w:spacing w:val="-8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правильности скобочного выражения. Вычисление</w:t>
            </w:r>
            <w:r w:rsidRPr="0020317E">
              <w:rPr>
                <w:spacing w:val="-67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арифметического выражения,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записанного в постфиксной форме.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Очереди. Использование очереди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для</w:t>
            </w:r>
            <w:r w:rsidRPr="0020317E">
              <w:rPr>
                <w:spacing w:val="-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временного</w:t>
            </w:r>
            <w:r w:rsidRPr="0020317E">
              <w:rPr>
                <w:spacing w:val="-6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хранения</w:t>
            </w:r>
            <w:r w:rsidRPr="0020317E">
              <w:rPr>
                <w:spacing w:val="-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данных. Алгоритмы на графах. Построение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 xml:space="preserve">минимального </w:t>
            </w:r>
            <w:proofErr w:type="spellStart"/>
            <w:r w:rsidRPr="0020317E">
              <w:rPr>
                <w:sz w:val="24"/>
                <w:szCs w:val="24"/>
              </w:rPr>
              <w:t>остовного</w:t>
            </w:r>
            <w:proofErr w:type="spellEnd"/>
            <w:r w:rsidRPr="0020317E">
              <w:rPr>
                <w:sz w:val="24"/>
                <w:szCs w:val="24"/>
              </w:rPr>
              <w:t xml:space="preserve"> дерева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взвешенного связного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неориентированного</w:t>
            </w:r>
            <w:r w:rsidRPr="0020317E">
              <w:rPr>
                <w:spacing w:val="-5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графа. Количество различных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путей между вершинами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ориентированного ациклического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графа.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Алгоритм</w:t>
            </w:r>
            <w:r w:rsidRPr="0020317E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20317E">
              <w:rPr>
                <w:sz w:val="24"/>
                <w:szCs w:val="24"/>
              </w:rPr>
              <w:t>Дейкстры</w:t>
            </w:r>
            <w:proofErr w:type="spellEnd"/>
            <w:r w:rsidRPr="0020317E">
              <w:rPr>
                <w:sz w:val="24"/>
                <w:szCs w:val="24"/>
              </w:rPr>
              <w:t>. Деревья.</w:t>
            </w:r>
            <w:r w:rsidRPr="0020317E">
              <w:rPr>
                <w:spacing w:val="-5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Реализация</w:t>
            </w:r>
            <w:r w:rsidRPr="0020317E">
              <w:rPr>
                <w:spacing w:val="-6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дерева с</w:t>
            </w:r>
            <w:r w:rsidRPr="0020317E">
              <w:rPr>
                <w:spacing w:val="-7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помощью</w:t>
            </w:r>
            <w:r w:rsidRPr="0020317E">
              <w:rPr>
                <w:spacing w:val="-5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ссылочных</w:t>
            </w:r>
            <w:r w:rsidRPr="0020317E">
              <w:rPr>
                <w:spacing w:val="-8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структур.</w:t>
            </w:r>
            <w:r w:rsidRPr="0020317E">
              <w:rPr>
                <w:spacing w:val="-67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Двоичные</w:t>
            </w:r>
            <w:r w:rsidRPr="0020317E">
              <w:rPr>
                <w:spacing w:val="-5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(бинарные)</w:t>
            </w:r>
            <w:r w:rsidRPr="0020317E">
              <w:rPr>
                <w:spacing w:val="-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деревья. Построение</w:t>
            </w:r>
            <w:r w:rsidRPr="0020317E">
              <w:rPr>
                <w:spacing w:val="-10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дерева</w:t>
            </w:r>
            <w:r w:rsidRPr="0020317E">
              <w:rPr>
                <w:spacing w:val="-9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для</w:t>
            </w:r>
            <w:r w:rsidRPr="0020317E">
              <w:rPr>
                <w:spacing w:val="-6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заданного</w:t>
            </w:r>
            <w:r w:rsidRPr="0020317E">
              <w:rPr>
                <w:spacing w:val="-67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арифметического</w:t>
            </w:r>
            <w:r w:rsidRPr="0020317E">
              <w:rPr>
                <w:spacing w:val="-5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выражения. Рекурсивные</w:t>
            </w:r>
            <w:r w:rsidRPr="0020317E">
              <w:rPr>
                <w:spacing w:val="-1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алгоритмы</w:t>
            </w:r>
            <w:r w:rsidRPr="0020317E">
              <w:rPr>
                <w:spacing w:val="-9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обхода</w:t>
            </w:r>
            <w:r w:rsidRPr="0020317E">
              <w:rPr>
                <w:spacing w:val="-67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дерева. Использование стека и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очереди</w:t>
            </w:r>
            <w:r w:rsidRPr="0020317E">
              <w:rPr>
                <w:spacing w:val="-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для</w:t>
            </w:r>
            <w:r w:rsidRPr="0020317E">
              <w:rPr>
                <w:spacing w:val="-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обхода</w:t>
            </w:r>
            <w:r w:rsidRPr="0020317E">
              <w:rPr>
                <w:spacing w:val="-3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 xml:space="preserve">дерева. </w:t>
            </w:r>
            <w:r w:rsidRPr="0020317E">
              <w:rPr>
                <w:spacing w:val="-1"/>
                <w:sz w:val="24"/>
                <w:szCs w:val="24"/>
              </w:rPr>
              <w:t xml:space="preserve">Динамическое </w:t>
            </w:r>
            <w:r w:rsidRPr="0020317E">
              <w:rPr>
                <w:sz w:val="24"/>
                <w:szCs w:val="24"/>
              </w:rPr>
              <w:t>программирование</w:t>
            </w:r>
            <w:r w:rsidRPr="0020317E">
              <w:rPr>
                <w:spacing w:val="-67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как метод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решения</w:t>
            </w:r>
            <w:r w:rsidRPr="0020317E">
              <w:rPr>
                <w:spacing w:val="4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задач</w:t>
            </w:r>
            <w:r w:rsidRPr="0020317E">
              <w:rPr>
                <w:spacing w:val="3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сохранением промежуточных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результатов. Задачи, решаемые с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помощью динамического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программирования: вычисление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рекурсивных</w:t>
            </w:r>
            <w:r w:rsidRPr="0020317E">
              <w:rPr>
                <w:spacing w:val="-6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функций, подсчёт количества</w:t>
            </w:r>
            <w:r w:rsidRPr="0020317E">
              <w:rPr>
                <w:spacing w:val="-10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вариантов,</w:t>
            </w:r>
            <w:r w:rsidRPr="0020317E">
              <w:rPr>
                <w:spacing w:val="-7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задачи</w:t>
            </w:r>
            <w:r w:rsidRPr="0020317E">
              <w:rPr>
                <w:spacing w:val="-67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оптимизации.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ЛР, МР,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ОК 1, </w:t>
            </w: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2208"/>
        </w:trPr>
        <w:tc>
          <w:tcPr>
            <w:tcW w:w="1007" w:type="pct"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Тема 3.7</w:t>
            </w: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Основы </w:t>
            </w:r>
            <w:proofErr w:type="gramStart"/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объектно-</w:t>
            </w:r>
            <w:r w:rsidRPr="006D598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ориентированного</w:t>
            </w:r>
            <w:proofErr w:type="gramEnd"/>
            <w:r w:rsidRPr="006D5980">
              <w:rPr>
                <w:rFonts w:ascii="Times New Roman" w:hAnsi="Times New Roman" w:cs="Times New Roman"/>
                <w:b/>
                <w:spacing w:val="-68"/>
                <w:sz w:val="24"/>
                <w:szCs w:val="24"/>
              </w:rPr>
              <w:t xml:space="preserve"> </w:t>
            </w:r>
            <w:r w:rsidRPr="006D598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программирования</w:t>
            </w: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072">
              <w:rPr>
                <w:rFonts w:ascii="Times New Roman" w:hAnsi="Times New Roman" w:cs="Times New Roman"/>
                <w:b/>
                <w:sz w:val="24"/>
                <w:szCs w:val="24"/>
              </w:rPr>
              <w:t>54-Основы объектно-ориентированного</w:t>
            </w:r>
            <w:r w:rsidRPr="003F7072">
              <w:rPr>
                <w:rFonts w:ascii="Times New Roman" w:hAnsi="Times New Roman" w:cs="Times New Roman"/>
                <w:b/>
                <w:spacing w:val="-68"/>
                <w:sz w:val="24"/>
                <w:szCs w:val="24"/>
              </w:rPr>
              <w:t xml:space="preserve"> </w:t>
            </w:r>
            <w:r w:rsidRPr="003F707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программирования.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F7072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3F707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F7072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3F707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F7072">
              <w:rPr>
                <w:rFonts w:ascii="Times New Roman" w:hAnsi="Times New Roman" w:cs="Times New Roman"/>
                <w:sz w:val="24"/>
                <w:szCs w:val="24"/>
              </w:rPr>
              <w:t>объектно-ориентированном</w:t>
            </w:r>
            <w:r w:rsidRPr="003F707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F7072">
              <w:rPr>
                <w:rFonts w:ascii="Times New Roman" w:hAnsi="Times New Roman" w:cs="Times New Roman"/>
                <w:sz w:val="24"/>
                <w:szCs w:val="24"/>
              </w:rPr>
              <w:t>программировании.</w:t>
            </w:r>
            <w:r w:rsidRPr="003F707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F7072">
              <w:rPr>
                <w:rFonts w:ascii="Times New Roman" w:hAnsi="Times New Roman" w:cs="Times New Roman"/>
                <w:sz w:val="24"/>
                <w:szCs w:val="24"/>
              </w:rPr>
              <w:t>Объекты</w:t>
            </w:r>
            <w:r w:rsidRPr="003F707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F7072">
              <w:rPr>
                <w:rFonts w:ascii="Times New Roman" w:hAnsi="Times New Roman" w:cs="Times New Roman"/>
                <w:sz w:val="24"/>
                <w:szCs w:val="24"/>
              </w:rPr>
              <w:t>и классы. Свойства и методы объектов.</w:t>
            </w:r>
            <w:r w:rsidRPr="003F7072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3F7072">
              <w:rPr>
                <w:rFonts w:ascii="Times New Roman" w:hAnsi="Times New Roman" w:cs="Times New Roman"/>
                <w:sz w:val="24"/>
                <w:szCs w:val="24"/>
              </w:rPr>
              <w:t>Объектно-ориентированный анализ.</w:t>
            </w:r>
            <w:r w:rsidRPr="003F707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F7072">
              <w:rPr>
                <w:rFonts w:ascii="Times New Roman" w:hAnsi="Times New Roman" w:cs="Times New Roman"/>
                <w:sz w:val="24"/>
                <w:szCs w:val="24"/>
              </w:rPr>
              <w:t>Разработка программ на основе</w:t>
            </w:r>
            <w:r w:rsidRPr="003F707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F707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объектно-ориентированного </w:t>
            </w:r>
            <w:r w:rsidRPr="003F7072">
              <w:rPr>
                <w:rFonts w:ascii="Times New Roman" w:hAnsi="Times New Roman" w:cs="Times New Roman"/>
                <w:sz w:val="24"/>
                <w:szCs w:val="24"/>
              </w:rPr>
              <w:t>подхода.</w:t>
            </w:r>
            <w:r w:rsidRPr="003F7072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3F7072">
              <w:rPr>
                <w:rFonts w:ascii="Times New Roman" w:hAnsi="Times New Roman" w:cs="Times New Roman"/>
                <w:sz w:val="24"/>
                <w:szCs w:val="24"/>
              </w:rPr>
              <w:t>Инкапсуляция,</w:t>
            </w:r>
            <w:r w:rsidRPr="003F707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F7072">
              <w:rPr>
                <w:rFonts w:ascii="Times New Roman" w:hAnsi="Times New Roman" w:cs="Times New Roman"/>
                <w:sz w:val="24"/>
                <w:szCs w:val="24"/>
              </w:rPr>
              <w:t>наследование,</w:t>
            </w:r>
            <w:r w:rsidRPr="003F707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F7072">
              <w:rPr>
                <w:rFonts w:ascii="Times New Roman" w:hAnsi="Times New Roman" w:cs="Times New Roman"/>
                <w:sz w:val="24"/>
                <w:szCs w:val="24"/>
              </w:rPr>
              <w:t>полиморфизм. Среды</w:t>
            </w:r>
            <w:r w:rsidRPr="003F7072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3F7072">
              <w:rPr>
                <w:rFonts w:ascii="Times New Roman" w:hAnsi="Times New Roman" w:cs="Times New Roman"/>
                <w:sz w:val="24"/>
                <w:szCs w:val="24"/>
              </w:rPr>
              <w:t>быстрой</w:t>
            </w:r>
            <w:r w:rsidRPr="003F707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3F7072">
              <w:rPr>
                <w:rFonts w:ascii="Times New Roman" w:hAnsi="Times New Roman" w:cs="Times New Roman"/>
                <w:sz w:val="24"/>
                <w:szCs w:val="24"/>
              </w:rPr>
              <w:t>разработки</w:t>
            </w:r>
            <w:r w:rsidRPr="003F707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F7072">
              <w:rPr>
                <w:rFonts w:ascii="Times New Roman" w:hAnsi="Times New Roman" w:cs="Times New Roman"/>
                <w:sz w:val="24"/>
                <w:szCs w:val="24"/>
              </w:rPr>
              <w:t>программ.</w:t>
            </w:r>
            <w:r w:rsidRPr="003F707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F7072">
              <w:rPr>
                <w:rFonts w:ascii="Times New Roman" w:hAnsi="Times New Roman" w:cs="Times New Roman"/>
                <w:sz w:val="24"/>
                <w:szCs w:val="24"/>
              </w:rPr>
              <w:t>Проектирование</w:t>
            </w:r>
            <w:r w:rsidRPr="003F707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F7072">
              <w:rPr>
                <w:rFonts w:ascii="Times New Roman" w:hAnsi="Times New Roman" w:cs="Times New Roman"/>
                <w:sz w:val="24"/>
                <w:szCs w:val="24"/>
              </w:rPr>
              <w:t>интерфейса пользователя.</w:t>
            </w:r>
            <w:r w:rsidRPr="003F707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F7072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Pr="003F707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F7072">
              <w:rPr>
                <w:rFonts w:ascii="Times New Roman" w:hAnsi="Times New Roman" w:cs="Times New Roman"/>
                <w:sz w:val="24"/>
                <w:szCs w:val="24"/>
              </w:rPr>
              <w:t>готовых</w:t>
            </w:r>
            <w:r w:rsidRPr="003F707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F7072">
              <w:rPr>
                <w:rFonts w:ascii="Times New Roman" w:hAnsi="Times New Roman" w:cs="Times New Roman"/>
                <w:sz w:val="24"/>
                <w:szCs w:val="24"/>
              </w:rPr>
              <w:t>управляемых</w:t>
            </w:r>
            <w:r w:rsidRPr="003F7072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3F7072">
              <w:rPr>
                <w:rFonts w:ascii="Times New Roman" w:hAnsi="Times New Roman" w:cs="Times New Roman"/>
                <w:sz w:val="24"/>
                <w:szCs w:val="24"/>
              </w:rPr>
              <w:t>элементов для построения</w:t>
            </w:r>
            <w:r w:rsidRPr="003F707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F7072">
              <w:rPr>
                <w:rFonts w:ascii="Times New Roman" w:hAnsi="Times New Roman" w:cs="Times New Roman"/>
                <w:sz w:val="24"/>
                <w:szCs w:val="24"/>
              </w:rPr>
              <w:t>интерфейса. Обзор языков программирования.</w:t>
            </w:r>
            <w:r w:rsidRPr="003F7072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3F7072">
              <w:rPr>
                <w:rFonts w:ascii="Times New Roman" w:hAnsi="Times New Roman" w:cs="Times New Roman"/>
                <w:sz w:val="24"/>
                <w:szCs w:val="24"/>
              </w:rPr>
              <w:t>Понятие о парадигмах</w:t>
            </w:r>
            <w:r w:rsidRPr="003F707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F7072">
              <w:rPr>
                <w:rFonts w:ascii="Times New Roman" w:hAnsi="Times New Roman" w:cs="Times New Roman"/>
                <w:sz w:val="24"/>
                <w:szCs w:val="24"/>
              </w:rPr>
              <w:t>программирования.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ЛР, МР,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ОК 1, </w:t>
            </w: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3773" w:type="pct"/>
            <w:gridSpan w:val="2"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Информационные технологии</w:t>
            </w:r>
          </w:p>
        </w:tc>
        <w:tc>
          <w:tcPr>
            <w:tcW w:w="345" w:type="pct"/>
            <w:shd w:val="clear" w:color="auto" w:fill="auto"/>
          </w:tcPr>
          <w:p w:rsidR="00A871FC" w:rsidRPr="002C21A2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16/18</w:t>
            </w:r>
          </w:p>
        </w:tc>
        <w:tc>
          <w:tcPr>
            <w:tcW w:w="882" w:type="pct"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2760"/>
        </w:trPr>
        <w:tc>
          <w:tcPr>
            <w:tcW w:w="1007" w:type="pct"/>
            <w:vMerge w:val="restart"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4.1.</w:t>
            </w: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Обработка текстовых документов</w:t>
            </w: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pStyle w:val="a0"/>
              <w:jc w:val="both"/>
              <w:rPr>
                <w:bCs/>
              </w:rPr>
            </w:pPr>
            <w:r w:rsidRPr="003F7072">
              <w:rPr>
                <w:b/>
              </w:rPr>
              <w:t>55-Обработка текстовых документов.</w:t>
            </w:r>
            <w:r>
              <w:t xml:space="preserve"> </w:t>
            </w:r>
            <w:r w:rsidRPr="0020317E">
              <w:t>Текстовый</w:t>
            </w:r>
            <w:r w:rsidRPr="0020317E">
              <w:rPr>
                <w:spacing w:val="1"/>
              </w:rPr>
              <w:t xml:space="preserve"> </w:t>
            </w:r>
            <w:r w:rsidRPr="0020317E">
              <w:t>процессор.</w:t>
            </w:r>
            <w:r w:rsidRPr="0020317E">
              <w:rPr>
                <w:spacing w:val="1"/>
              </w:rPr>
              <w:t xml:space="preserve"> </w:t>
            </w:r>
            <w:r w:rsidRPr="0020317E">
              <w:t>Редактирование</w:t>
            </w:r>
            <w:r w:rsidRPr="0020317E">
              <w:rPr>
                <w:spacing w:val="1"/>
              </w:rPr>
              <w:t xml:space="preserve"> </w:t>
            </w:r>
            <w:r w:rsidRPr="0020317E">
              <w:t>и</w:t>
            </w:r>
            <w:r w:rsidRPr="0020317E">
              <w:rPr>
                <w:spacing w:val="1"/>
              </w:rPr>
              <w:t xml:space="preserve"> </w:t>
            </w:r>
            <w:r w:rsidRPr="0020317E">
              <w:t>форматирование.</w:t>
            </w:r>
            <w:r w:rsidRPr="0020317E">
              <w:rPr>
                <w:spacing w:val="1"/>
              </w:rPr>
              <w:t xml:space="preserve"> </w:t>
            </w:r>
            <w:r w:rsidRPr="0020317E">
              <w:t>Проверка</w:t>
            </w:r>
            <w:r w:rsidRPr="0020317E">
              <w:rPr>
                <w:spacing w:val="1"/>
              </w:rPr>
              <w:t xml:space="preserve"> </w:t>
            </w:r>
            <w:r w:rsidRPr="0020317E">
              <w:t>орфографии</w:t>
            </w:r>
            <w:r w:rsidRPr="0020317E">
              <w:rPr>
                <w:spacing w:val="-10"/>
              </w:rPr>
              <w:t xml:space="preserve"> </w:t>
            </w:r>
            <w:r w:rsidRPr="0020317E">
              <w:t>и</w:t>
            </w:r>
            <w:r w:rsidRPr="0020317E">
              <w:rPr>
                <w:spacing w:val="-9"/>
              </w:rPr>
              <w:t xml:space="preserve"> </w:t>
            </w:r>
            <w:r w:rsidRPr="0020317E">
              <w:t>грамматики.</w:t>
            </w:r>
            <w:r w:rsidRPr="0020317E">
              <w:rPr>
                <w:spacing w:val="-8"/>
              </w:rPr>
              <w:t xml:space="preserve"> </w:t>
            </w:r>
            <w:r w:rsidRPr="0020317E">
              <w:t>Средства</w:t>
            </w:r>
            <w:r w:rsidRPr="0020317E">
              <w:rPr>
                <w:spacing w:val="-12"/>
              </w:rPr>
              <w:t xml:space="preserve"> </w:t>
            </w:r>
            <w:r w:rsidRPr="0020317E">
              <w:t>поиска</w:t>
            </w:r>
            <w:r w:rsidRPr="0020317E">
              <w:rPr>
                <w:spacing w:val="-12"/>
              </w:rPr>
              <w:t xml:space="preserve"> </w:t>
            </w:r>
            <w:r w:rsidRPr="0020317E">
              <w:t>и</w:t>
            </w:r>
            <w:r w:rsidRPr="0020317E">
              <w:rPr>
                <w:spacing w:val="-10"/>
              </w:rPr>
              <w:t xml:space="preserve"> </w:t>
            </w:r>
            <w:proofErr w:type="spellStart"/>
            <w:r w:rsidRPr="0020317E">
              <w:t>автозамены</w:t>
            </w:r>
            <w:proofErr w:type="spellEnd"/>
            <w:r w:rsidRPr="0020317E">
              <w:rPr>
                <w:spacing w:val="-11"/>
              </w:rPr>
              <w:t xml:space="preserve"> </w:t>
            </w:r>
            <w:r w:rsidRPr="0020317E">
              <w:t>в</w:t>
            </w:r>
            <w:r w:rsidRPr="0020317E">
              <w:rPr>
                <w:spacing w:val="-12"/>
              </w:rPr>
              <w:t xml:space="preserve"> </w:t>
            </w:r>
            <w:r w:rsidRPr="0020317E">
              <w:t>текстовом</w:t>
            </w:r>
            <w:r w:rsidRPr="0020317E">
              <w:rPr>
                <w:spacing w:val="-8"/>
              </w:rPr>
              <w:t xml:space="preserve"> </w:t>
            </w:r>
            <w:r w:rsidRPr="0020317E">
              <w:t>процессоре.</w:t>
            </w:r>
            <w:r w:rsidRPr="0020317E">
              <w:rPr>
                <w:spacing w:val="-68"/>
              </w:rPr>
              <w:t xml:space="preserve"> </w:t>
            </w:r>
            <w:r w:rsidRPr="0020317E">
              <w:t>Использование</w:t>
            </w:r>
            <w:r w:rsidRPr="0020317E">
              <w:rPr>
                <w:spacing w:val="1"/>
              </w:rPr>
              <w:t xml:space="preserve"> </w:t>
            </w:r>
            <w:r w:rsidRPr="0020317E">
              <w:t>стилей.</w:t>
            </w:r>
            <w:r w:rsidRPr="0020317E">
              <w:rPr>
                <w:spacing w:val="1"/>
              </w:rPr>
              <w:t xml:space="preserve"> </w:t>
            </w:r>
            <w:r w:rsidRPr="0020317E">
              <w:t>Структурированные</w:t>
            </w:r>
            <w:r w:rsidRPr="0020317E">
              <w:rPr>
                <w:spacing w:val="1"/>
              </w:rPr>
              <w:t xml:space="preserve"> </w:t>
            </w:r>
            <w:r w:rsidRPr="0020317E">
              <w:t>текстовые</w:t>
            </w:r>
            <w:r w:rsidRPr="0020317E">
              <w:rPr>
                <w:spacing w:val="1"/>
              </w:rPr>
              <w:t xml:space="preserve"> </w:t>
            </w:r>
            <w:r w:rsidRPr="0020317E">
              <w:t>документы.</w:t>
            </w:r>
            <w:r w:rsidRPr="0020317E">
              <w:rPr>
                <w:spacing w:val="1"/>
              </w:rPr>
              <w:t xml:space="preserve"> </w:t>
            </w:r>
            <w:r w:rsidRPr="0020317E">
              <w:t>Сноски,</w:t>
            </w:r>
            <w:r w:rsidRPr="0020317E">
              <w:rPr>
                <w:spacing w:val="1"/>
              </w:rPr>
              <w:t xml:space="preserve"> </w:t>
            </w:r>
            <w:r w:rsidRPr="0020317E">
              <w:t>оглавление.</w:t>
            </w:r>
            <w:r w:rsidRPr="0020317E">
              <w:rPr>
                <w:spacing w:val="44"/>
              </w:rPr>
              <w:t xml:space="preserve"> </w:t>
            </w:r>
            <w:r w:rsidRPr="0020317E">
              <w:t>Коллективная</w:t>
            </w:r>
            <w:r w:rsidRPr="0020317E">
              <w:rPr>
                <w:spacing w:val="44"/>
              </w:rPr>
              <w:t xml:space="preserve"> </w:t>
            </w:r>
            <w:r w:rsidRPr="0020317E">
              <w:t>работа</w:t>
            </w:r>
            <w:r w:rsidRPr="0020317E">
              <w:rPr>
                <w:spacing w:val="40"/>
              </w:rPr>
              <w:t xml:space="preserve"> </w:t>
            </w:r>
            <w:r w:rsidRPr="0020317E">
              <w:t>с</w:t>
            </w:r>
            <w:r w:rsidRPr="0020317E">
              <w:rPr>
                <w:spacing w:val="41"/>
              </w:rPr>
              <w:t xml:space="preserve"> </w:t>
            </w:r>
            <w:r w:rsidRPr="0020317E">
              <w:t>документами.</w:t>
            </w:r>
            <w:r w:rsidRPr="0020317E">
              <w:rPr>
                <w:spacing w:val="45"/>
              </w:rPr>
              <w:t xml:space="preserve"> </w:t>
            </w:r>
            <w:r w:rsidRPr="0020317E">
              <w:t>Инструменты</w:t>
            </w:r>
            <w:r w:rsidRPr="0020317E">
              <w:rPr>
                <w:spacing w:val="41"/>
              </w:rPr>
              <w:t xml:space="preserve"> </w:t>
            </w:r>
            <w:r w:rsidRPr="0020317E">
              <w:t>рецензирования</w:t>
            </w:r>
            <w:r w:rsidRPr="0020317E">
              <w:rPr>
                <w:spacing w:val="-67"/>
              </w:rPr>
              <w:t xml:space="preserve"> </w:t>
            </w:r>
            <w:r w:rsidRPr="0020317E">
              <w:t>в</w:t>
            </w:r>
            <w:r w:rsidRPr="0020317E">
              <w:rPr>
                <w:spacing w:val="1"/>
              </w:rPr>
              <w:t xml:space="preserve"> </w:t>
            </w:r>
            <w:r w:rsidRPr="0020317E">
              <w:t>текстовых</w:t>
            </w:r>
            <w:r w:rsidRPr="0020317E">
              <w:rPr>
                <w:spacing w:val="1"/>
              </w:rPr>
              <w:t xml:space="preserve"> </w:t>
            </w:r>
            <w:r w:rsidRPr="0020317E">
              <w:t>процессорах.</w:t>
            </w:r>
            <w:r w:rsidRPr="0020317E">
              <w:rPr>
                <w:spacing w:val="1"/>
              </w:rPr>
              <w:t xml:space="preserve"> </w:t>
            </w:r>
            <w:r w:rsidRPr="0020317E">
              <w:t>Облачные</w:t>
            </w:r>
            <w:r w:rsidRPr="0020317E">
              <w:rPr>
                <w:spacing w:val="1"/>
              </w:rPr>
              <w:t xml:space="preserve"> </w:t>
            </w:r>
            <w:r w:rsidRPr="0020317E">
              <w:t>сервисы.</w:t>
            </w:r>
            <w:r w:rsidRPr="0020317E">
              <w:rPr>
                <w:spacing w:val="1"/>
              </w:rPr>
              <w:t xml:space="preserve"> </w:t>
            </w:r>
            <w:r w:rsidRPr="0020317E">
              <w:t>Деловая</w:t>
            </w:r>
            <w:r w:rsidRPr="0020317E">
              <w:rPr>
                <w:spacing w:val="1"/>
              </w:rPr>
              <w:t xml:space="preserve"> </w:t>
            </w:r>
            <w:r w:rsidRPr="0020317E">
              <w:t>переписка.</w:t>
            </w:r>
            <w:r w:rsidRPr="0020317E">
              <w:rPr>
                <w:spacing w:val="1"/>
              </w:rPr>
              <w:t xml:space="preserve"> </w:t>
            </w:r>
            <w:r w:rsidRPr="0020317E">
              <w:t>Реферат.</w:t>
            </w:r>
            <w:r w:rsidRPr="0020317E">
              <w:rPr>
                <w:spacing w:val="1"/>
              </w:rPr>
              <w:t xml:space="preserve"> </w:t>
            </w:r>
            <w:r w:rsidRPr="0020317E">
              <w:t>Правила</w:t>
            </w:r>
            <w:r w:rsidRPr="0020317E">
              <w:rPr>
                <w:spacing w:val="1"/>
              </w:rPr>
              <w:t xml:space="preserve"> </w:t>
            </w:r>
            <w:r w:rsidRPr="0020317E">
              <w:t>цитирования</w:t>
            </w:r>
            <w:r w:rsidRPr="0020317E">
              <w:rPr>
                <w:spacing w:val="1"/>
              </w:rPr>
              <w:t xml:space="preserve"> </w:t>
            </w:r>
            <w:r w:rsidRPr="0020317E">
              <w:t>источников</w:t>
            </w:r>
            <w:r w:rsidRPr="0020317E">
              <w:rPr>
                <w:spacing w:val="1"/>
              </w:rPr>
              <w:t xml:space="preserve"> </w:t>
            </w:r>
            <w:r w:rsidRPr="0020317E">
              <w:t>и</w:t>
            </w:r>
            <w:r w:rsidRPr="0020317E">
              <w:rPr>
                <w:spacing w:val="1"/>
              </w:rPr>
              <w:t xml:space="preserve"> </w:t>
            </w:r>
            <w:r w:rsidRPr="0020317E">
              <w:t>оформления</w:t>
            </w:r>
            <w:r w:rsidRPr="0020317E">
              <w:rPr>
                <w:spacing w:val="1"/>
              </w:rPr>
              <w:t xml:space="preserve"> </w:t>
            </w:r>
            <w:r w:rsidRPr="0020317E">
              <w:t>библиографических</w:t>
            </w:r>
            <w:r w:rsidRPr="0020317E">
              <w:rPr>
                <w:spacing w:val="1"/>
              </w:rPr>
              <w:t xml:space="preserve"> </w:t>
            </w:r>
            <w:r w:rsidRPr="0020317E">
              <w:t>ссылок.</w:t>
            </w:r>
            <w:r w:rsidRPr="0020317E">
              <w:rPr>
                <w:spacing w:val="1"/>
              </w:rPr>
              <w:t xml:space="preserve"> </w:t>
            </w:r>
            <w:r w:rsidRPr="0020317E">
              <w:t>Оформление списка</w:t>
            </w:r>
            <w:r w:rsidRPr="0020317E">
              <w:rPr>
                <w:spacing w:val="1"/>
              </w:rPr>
              <w:t xml:space="preserve"> </w:t>
            </w:r>
            <w:r w:rsidRPr="0020317E">
              <w:t>литературы</w:t>
            </w:r>
            <w:r w:rsidRPr="0020317E">
              <w:rPr>
                <w:i/>
              </w:rPr>
              <w:t xml:space="preserve">. </w:t>
            </w:r>
            <w:r w:rsidRPr="0020317E">
              <w:t>Знакомство с компьютерной вёрсткой текста.</w:t>
            </w:r>
            <w:r w:rsidRPr="0020317E">
              <w:rPr>
                <w:spacing w:val="1"/>
              </w:rPr>
              <w:t xml:space="preserve"> </w:t>
            </w:r>
            <w:r w:rsidRPr="0020317E">
              <w:rPr>
                <w:spacing w:val="-1"/>
              </w:rPr>
              <w:t>Технические</w:t>
            </w:r>
            <w:r w:rsidRPr="0020317E">
              <w:rPr>
                <w:spacing w:val="-14"/>
              </w:rPr>
              <w:t xml:space="preserve"> </w:t>
            </w:r>
            <w:r w:rsidRPr="0020317E">
              <w:rPr>
                <w:spacing w:val="-1"/>
              </w:rPr>
              <w:t>средства</w:t>
            </w:r>
            <w:r w:rsidRPr="0020317E">
              <w:rPr>
                <w:spacing w:val="-9"/>
              </w:rPr>
              <w:t xml:space="preserve"> </w:t>
            </w:r>
            <w:r w:rsidRPr="0020317E">
              <w:rPr>
                <w:spacing w:val="-1"/>
              </w:rPr>
              <w:t>ввода</w:t>
            </w:r>
            <w:r w:rsidRPr="0020317E">
              <w:rPr>
                <w:spacing w:val="-15"/>
              </w:rPr>
              <w:t xml:space="preserve"> </w:t>
            </w:r>
            <w:r w:rsidRPr="0020317E">
              <w:rPr>
                <w:spacing w:val="-1"/>
              </w:rPr>
              <w:t>текста.</w:t>
            </w:r>
            <w:r w:rsidRPr="0020317E">
              <w:rPr>
                <w:spacing w:val="-13"/>
              </w:rPr>
              <w:t xml:space="preserve"> </w:t>
            </w:r>
            <w:r w:rsidRPr="0020317E">
              <w:rPr>
                <w:spacing w:val="-1"/>
              </w:rPr>
              <w:t>Специализированные</w:t>
            </w:r>
            <w:r w:rsidRPr="0020317E">
              <w:rPr>
                <w:spacing w:val="-15"/>
              </w:rPr>
              <w:t xml:space="preserve"> </w:t>
            </w:r>
            <w:r w:rsidRPr="0020317E">
              <w:t>средства</w:t>
            </w:r>
            <w:r w:rsidRPr="0020317E">
              <w:rPr>
                <w:spacing w:val="-16"/>
              </w:rPr>
              <w:t xml:space="preserve"> </w:t>
            </w:r>
            <w:r w:rsidRPr="0020317E">
              <w:t>редактирования</w:t>
            </w:r>
            <w:r w:rsidRPr="0020317E">
              <w:rPr>
                <w:spacing w:val="-67"/>
              </w:rPr>
              <w:t xml:space="preserve"> </w:t>
            </w:r>
            <w:r w:rsidRPr="0020317E">
              <w:t>математических</w:t>
            </w:r>
            <w:r w:rsidRPr="0020317E">
              <w:rPr>
                <w:spacing w:val="-4"/>
              </w:rPr>
              <w:t xml:space="preserve"> </w:t>
            </w:r>
            <w:r w:rsidRPr="0020317E">
              <w:t>текстов.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 w:val="restar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ЛР, МР,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ОК 1, </w:t>
            </w: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642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56-ПЗ № 16 </w:t>
            </w:r>
            <w:r w:rsidRPr="003F7072">
              <w:rPr>
                <w:rFonts w:ascii="Times New Roman" w:hAnsi="Times New Roman" w:cs="Times New Roman"/>
                <w:b/>
                <w:color w:val="1A1A1A"/>
                <w:sz w:val="24"/>
                <w:szCs w:val="24"/>
                <w:shd w:val="clear" w:color="auto" w:fill="FFFFFF"/>
              </w:rPr>
              <w:t xml:space="preserve">Изучение программного интерфейса </w:t>
            </w:r>
            <w:proofErr w:type="spellStart"/>
            <w:r w:rsidRPr="003F7072">
              <w:rPr>
                <w:rFonts w:ascii="Times New Roman" w:hAnsi="Times New Roman" w:cs="Times New Roman"/>
                <w:b/>
                <w:color w:val="1A1A1A"/>
                <w:sz w:val="24"/>
                <w:szCs w:val="24"/>
                <w:shd w:val="clear" w:color="auto" w:fill="FFFFFF"/>
              </w:rPr>
              <w:t>Microsoft</w:t>
            </w:r>
            <w:proofErr w:type="spellEnd"/>
            <w:r w:rsidRPr="003F7072">
              <w:rPr>
                <w:rFonts w:ascii="Times New Roman" w:hAnsi="Times New Roman" w:cs="Times New Roman"/>
                <w:b/>
                <w:color w:val="1A1A1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F7072">
              <w:rPr>
                <w:rFonts w:ascii="Times New Roman" w:hAnsi="Times New Roman" w:cs="Times New Roman"/>
                <w:b/>
                <w:color w:val="1A1A1A"/>
                <w:sz w:val="24"/>
                <w:szCs w:val="24"/>
                <w:shd w:val="clear" w:color="auto" w:fill="FFFFFF"/>
              </w:rPr>
              <w:t>Word</w:t>
            </w:r>
            <w:proofErr w:type="spellEnd"/>
            <w:r w:rsidRPr="003F7072">
              <w:rPr>
                <w:rFonts w:ascii="Times New Roman" w:hAnsi="Times New Roman" w:cs="Times New Roman"/>
                <w:b/>
                <w:color w:val="1A1A1A"/>
                <w:sz w:val="24"/>
                <w:szCs w:val="24"/>
                <w:shd w:val="clear" w:color="auto" w:fill="FFFFFF"/>
              </w:rPr>
              <w:t>. Выполнение редактирования и форматирования документов.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3F7072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7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57-ПЗ № 17 </w:t>
            </w:r>
            <w:r w:rsidRPr="003F7072">
              <w:rPr>
                <w:rFonts w:ascii="Times New Roman" w:hAnsi="Times New Roman" w:cs="Times New Roman"/>
                <w:b/>
                <w:color w:val="1A1A1A"/>
                <w:sz w:val="24"/>
                <w:szCs w:val="24"/>
                <w:shd w:val="clear" w:color="auto" w:fill="FFFFFF"/>
              </w:rPr>
              <w:t>Изучение способов автоматизации, редактирования и создание сложных текстовых документов.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4A6C90" w:rsidRDefault="00A871FC" w:rsidP="004A6C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C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58-ПЗ № 18 </w:t>
            </w:r>
            <w:r w:rsidR="004A6C90" w:rsidRPr="00124E77">
              <w:rPr>
                <w:rFonts w:ascii="Times New Roman" w:hAnsi="Times New Roman" w:cs="Times New Roman"/>
                <w:b/>
                <w:color w:val="1A1A1A"/>
                <w:sz w:val="24"/>
                <w:szCs w:val="24"/>
                <w:shd w:val="clear" w:color="auto" w:fill="FFFFFF"/>
              </w:rPr>
              <w:t xml:space="preserve">Компьютерные презентации </w:t>
            </w:r>
            <w:r w:rsidR="004A6C90">
              <w:rPr>
                <w:rFonts w:ascii="Times New Roman" w:hAnsi="Times New Roman" w:cs="Times New Roman"/>
                <w:b/>
                <w:color w:val="1A1A1A"/>
                <w:sz w:val="24"/>
                <w:szCs w:val="24"/>
                <w:shd w:val="clear" w:color="auto" w:fill="FFFFFF"/>
              </w:rPr>
              <w:t xml:space="preserve">в профессиональной деятельности.* </w:t>
            </w:r>
            <w:r w:rsidR="004A6C90" w:rsidRPr="00124E77">
              <w:rPr>
                <w:rFonts w:ascii="Times New Roman" w:hAnsi="Times New Roman" w:cs="Times New Roman"/>
                <w:i/>
                <w:color w:val="1A1A1A"/>
                <w:sz w:val="24"/>
                <w:szCs w:val="24"/>
                <w:shd w:val="clear" w:color="auto" w:fill="FFFFFF"/>
              </w:rPr>
              <w:t>Практическое применение презентац</w:t>
            </w:r>
            <w:r w:rsidR="004A6C90">
              <w:rPr>
                <w:rFonts w:ascii="Times New Roman" w:hAnsi="Times New Roman" w:cs="Times New Roman"/>
                <w:i/>
                <w:color w:val="1A1A1A"/>
                <w:sz w:val="24"/>
                <w:szCs w:val="24"/>
                <w:shd w:val="clear" w:color="auto" w:fill="FFFFFF"/>
              </w:rPr>
              <w:t>ий в деятельности техника</w:t>
            </w:r>
            <w:r w:rsidR="004A6C90" w:rsidRPr="00124E77">
              <w:rPr>
                <w:rFonts w:ascii="Times New Roman" w:hAnsi="Times New Roman" w:cs="Times New Roman"/>
                <w:i/>
                <w:color w:val="1A1A1A"/>
                <w:sz w:val="24"/>
                <w:szCs w:val="24"/>
                <w:shd w:val="clear" w:color="auto" w:fill="FFFFFF"/>
              </w:rPr>
              <w:t xml:space="preserve">: оформление </w:t>
            </w:r>
            <w:r w:rsidR="004A6C90">
              <w:rPr>
                <w:rFonts w:ascii="Times New Roman" w:hAnsi="Times New Roman" w:cs="Times New Roman"/>
                <w:i/>
                <w:color w:val="1A1A1A"/>
                <w:sz w:val="24"/>
                <w:szCs w:val="24"/>
                <w:shd w:val="clear" w:color="auto" w:fill="FFFFFF"/>
              </w:rPr>
              <w:t>чертежей, технологических схем и спецификаций.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1932"/>
        </w:trPr>
        <w:tc>
          <w:tcPr>
            <w:tcW w:w="1007" w:type="pct"/>
            <w:vMerge w:val="restart"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Тема 4.2.</w:t>
            </w: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Анализ данных</w:t>
            </w: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pStyle w:val="TableParagraph"/>
              <w:spacing w:line="240" w:lineRule="auto"/>
              <w:ind w:left="0"/>
              <w:jc w:val="both"/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91681F">
              <w:rPr>
                <w:b/>
                <w:sz w:val="24"/>
                <w:szCs w:val="24"/>
              </w:rPr>
              <w:t>59-Анализ</w:t>
            </w:r>
            <w:r w:rsidRPr="0091681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1681F">
              <w:rPr>
                <w:b/>
                <w:sz w:val="24"/>
                <w:szCs w:val="24"/>
              </w:rPr>
              <w:t>данных. Большие данные. Машинное обучение.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Основные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задачи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анализа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данных: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прогнозирование,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классификация, кластеризация, анализ отклонений. Последовательность решения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задач</w:t>
            </w:r>
            <w:r w:rsidRPr="0020317E">
              <w:rPr>
                <w:spacing w:val="-8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анализа</w:t>
            </w:r>
            <w:r w:rsidRPr="0020317E">
              <w:rPr>
                <w:spacing w:val="-1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данных:</w:t>
            </w:r>
            <w:r w:rsidRPr="0020317E">
              <w:rPr>
                <w:spacing w:val="-10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сбор</w:t>
            </w:r>
            <w:r w:rsidRPr="0020317E">
              <w:rPr>
                <w:spacing w:val="-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первичных</w:t>
            </w:r>
            <w:r w:rsidRPr="0020317E">
              <w:rPr>
                <w:spacing w:val="-14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данных,</w:t>
            </w:r>
            <w:r w:rsidRPr="0020317E">
              <w:rPr>
                <w:spacing w:val="-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очистка</w:t>
            </w:r>
            <w:r w:rsidRPr="0020317E">
              <w:rPr>
                <w:spacing w:val="-1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</w:t>
            </w:r>
            <w:r w:rsidRPr="0020317E">
              <w:rPr>
                <w:spacing w:val="-9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оценка</w:t>
            </w:r>
            <w:r w:rsidRPr="0020317E">
              <w:rPr>
                <w:spacing w:val="-1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качества</w:t>
            </w:r>
            <w:r w:rsidRPr="0020317E">
              <w:rPr>
                <w:spacing w:val="-1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данных,</w:t>
            </w:r>
            <w:r w:rsidRPr="0020317E">
              <w:rPr>
                <w:spacing w:val="-68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выбор и/или построение модели, преобразование данных, визуализация данных,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 xml:space="preserve">интерпретация  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 xml:space="preserve">результатов.  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 xml:space="preserve">Программные    средства    и    </w:t>
            </w:r>
            <w:proofErr w:type="gramStart"/>
            <w:r w:rsidRPr="0020317E">
              <w:rPr>
                <w:sz w:val="24"/>
                <w:szCs w:val="24"/>
              </w:rPr>
              <w:t>интернет-сервисы</w:t>
            </w:r>
            <w:proofErr w:type="gramEnd"/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для обработки и представления данных. Большие данные. Машинное обучение.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 w:val="restar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ЛР, МР,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ОК 1, </w:t>
            </w: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1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91681F" w:rsidRDefault="00A871FC" w:rsidP="0090159D">
            <w:pPr>
              <w:pStyle w:val="TableParagraph"/>
              <w:spacing w:line="24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91681F">
              <w:rPr>
                <w:b/>
                <w:spacing w:val="-1"/>
                <w:sz w:val="24"/>
                <w:szCs w:val="24"/>
              </w:rPr>
              <w:t>60-Анализ</w:t>
            </w:r>
            <w:r w:rsidRPr="0091681F">
              <w:rPr>
                <w:b/>
                <w:spacing w:val="-16"/>
                <w:sz w:val="24"/>
                <w:szCs w:val="24"/>
              </w:rPr>
              <w:t xml:space="preserve"> </w:t>
            </w:r>
            <w:r w:rsidRPr="0091681F">
              <w:rPr>
                <w:b/>
                <w:spacing w:val="-1"/>
                <w:sz w:val="24"/>
                <w:szCs w:val="24"/>
              </w:rPr>
              <w:t>данных</w:t>
            </w:r>
            <w:r w:rsidRPr="0091681F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91681F">
              <w:rPr>
                <w:b/>
                <w:spacing w:val="-1"/>
                <w:sz w:val="24"/>
                <w:szCs w:val="24"/>
              </w:rPr>
              <w:t>с</w:t>
            </w:r>
            <w:r w:rsidRPr="0091681F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1681F">
              <w:rPr>
                <w:b/>
                <w:spacing w:val="-1"/>
                <w:sz w:val="24"/>
                <w:szCs w:val="24"/>
              </w:rPr>
              <w:t>помощью</w:t>
            </w:r>
            <w:r w:rsidRPr="0091681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1681F">
              <w:rPr>
                <w:b/>
                <w:spacing w:val="-1"/>
                <w:sz w:val="24"/>
                <w:szCs w:val="24"/>
              </w:rPr>
              <w:t>электронных</w:t>
            </w:r>
            <w:r w:rsidRPr="0091681F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91681F">
              <w:rPr>
                <w:b/>
                <w:spacing w:val="-1"/>
                <w:sz w:val="24"/>
                <w:szCs w:val="24"/>
              </w:rPr>
              <w:t>таблиц.</w:t>
            </w:r>
            <w:r w:rsidRPr="0020317E">
              <w:rPr>
                <w:spacing w:val="-11"/>
                <w:sz w:val="24"/>
                <w:szCs w:val="24"/>
              </w:rPr>
              <w:t xml:space="preserve"> </w:t>
            </w:r>
            <w:r w:rsidRPr="0020317E">
              <w:rPr>
                <w:spacing w:val="-1"/>
                <w:sz w:val="24"/>
                <w:szCs w:val="24"/>
              </w:rPr>
              <w:t>Вычисление</w:t>
            </w:r>
            <w:r w:rsidRPr="0020317E">
              <w:rPr>
                <w:spacing w:val="-2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суммы,</w:t>
            </w:r>
            <w:r w:rsidRPr="0020317E">
              <w:rPr>
                <w:spacing w:val="-1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среднего</w:t>
            </w:r>
            <w:r w:rsidRPr="0020317E">
              <w:rPr>
                <w:spacing w:val="-68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арифметического, наибольшего (наименьшего) значения диапазона. Вычисление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коэффициента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корреляции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двух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рядов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данных.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Построение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столбчатых,</w:t>
            </w:r>
            <w:r w:rsidRPr="0020317E">
              <w:rPr>
                <w:spacing w:val="-67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линейчатых и круговых диаграмм. Построение графиков функций. Подбор линии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тренда,</w:t>
            </w:r>
            <w:r w:rsidRPr="0020317E">
              <w:rPr>
                <w:spacing w:val="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решение</w:t>
            </w:r>
            <w:r w:rsidRPr="0020317E">
              <w:rPr>
                <w:spacing w:val="-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задач</w:t>
            </w:r>
            <w:r w:rsidRPr="0020317E">
              <w:rPr>
                <w:spacing w:val="3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прогнозирования.</w:t>
            </w:r>
            <w:r>
              <w:rPr>
                <w:sz w:val="24"/>
                <w:szCs w:val="24"/>
              </w:rPr>
              <w:t xml:space="preserve"> </w:t>
            </w:r>
            <w:r w:rsidRPr="00350FEA">
              <w:rPr>
                <w:sz w:val="24"/>
                <w:szCs w:val="24"/>
              </w:rPr>
              <w:t>Подбор параметра. Оптимизация</w:t>
            </w:r>
            <w:r w:rsidRPr="00350FEA">
              <w:rPr>
                <w:spacing w:val="1"/>
                <w:sz w:val="24"/>
                <w:szCs w:val="24"/>
              </w:rPr>
              <w:t xml:space="preserve"> </w:t>
            </w:r>
            <w:r w:rsidRPr="00350FEA">
              <w:rPr>
                <w:sz w:val="24"/>
                <w:szCs w:val="24"/>
              </w:rPr>
              <w:t>как</w:t>
            </w:r>
            <w:r w:rsidRPr="00350FEA">
              <w:rPr>
                <w:spacing w:val="1"/>
                <w:sz w:val="24"/>
                <w:szCs w:val="24"/>
              </w:rPr>
              <w:t xml:space="preserve"> </w:t>
            </w:r>
            <w:r w:rsidRPr="00350FEA">
              <w:rPr>
                <w:sz w:val="24"/>
                <w:szCs w:val="24"/>
              </w:rPr>
              <w:t>поиск</w:t>
            </w:r>
            <w:r w:rsidRPr="00350FEA">
              <w:rPr>
                <w:spacing w:val="1"/>
                <w:sz w:val="24"/>
                <w:szCs w:val="24"/>
              </w:rPr>
              <w:t xml:space="preserve"> </w:t>
            </w:r>
            <w:r w:rsidRPr="00350FEA">
              <w:rPr>
                <w:sz w:val="24"/>
                <w:szCs w:val="24"/>
              </w:rPr>
              <w:t>наилучшего</w:t>
            </w:r>
            <w:r w:rsidRPr="00350FEA">
              <w:rPr>
                <w:spacing w:val="1"/>
                <w:sz w:val="24"/>
                <w:szCs w:val="24"/>
              </w:rPr>
              <w:t xml:space="preserve"> </w:t>
            </w:r>
            <w:r w:rsidRPr="00350FEA">
              <w:rPr>
                <w:sz w:val="24"/>
                <w:szCs w:val="24"/>
              </w:rPr>
              <w:t>решения</w:t>
            </w:r>
            <w:r w:rsidRPr="00350FEA">
              <w:rPr>
                <w:spacing w:val="1"/>
                <w:sz w:val="24"/>
                <w:szCs w:val="24"/>
              </w:rPr>
              <w:t xml:space="preserve"> </w:t>
            </w:r>
            <w:r w:rsidRPr="00350FEA">
              <w:rPr>
                <w:sz w:val="24"/>
                <w:szCs w:val="24"/>
              </w:rPr>
              <w:t>в</w:t>
            </w:r>
            <w:r w:rsidRPr="00350FEA">
              <w:rPr>
                <w:spacing w:val="1"/>
                <w:sz w:val="24"/>
                <w:szCs w:val="24"/>
              </w:rPr>
              <w:t xml:space="preserve"> </w:t>
            </w:r>
            <w:r w:rsidRPr="00350FEA">
              <w:rPr>
                <w:sz w:val="24"/>
                <w:szCs w:val="24"/>
              </w:rPr>
              <w:t>заданных</w:t>
            </w:r>
            <w:r w:rsidRPr="00350FEA">
              <w:rPr>
                <w:spacing w:val="1"/>
                <w:sz w:val="24"/>
                <w:szCs w:val="24"/>
              </w:rPr>
              <w:t xml:space="preserve"> </w:t>
            </w:r>
            <w:r w:rsidRPr="00350FEA">
              <w:rPr>
                <w:sz w:val="24"/>
                <w:szCs w:val="24"/>
              </w:rPr>
              <w:t>условиях.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Численное решение уравнений с помощью подбора параметра. Оптимизация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как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поиск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наилучшего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решения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в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lastRenderedPageBreak/>
              <w:t>заданных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условиях.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Целевая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функция,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ограничения.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Локальные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20317E">
              <w:rPr>
                <w:sz w:val="24"/>
                <w:szCs w:val="24"/>
              </w:rPr>
              <w:t>глобальный</w:t>
            </w:r>
            <w:proofErr w:type="gramEnd"/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минимумы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целевой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функции.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Решение</w:t>
            </w:r>
            <w:r w:rsidRPr="0020317E">
              <w:rPr>
                <w:spacing w:val="-67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задач</w:t>
            </w:r>
            <w:r w:rsidRPr="0020317E">
              <w:rPr>
                <w:spacing w:val="3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оптимизации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</w:t>
            </w:r>
            <w:r w:rsidRPr="0020317E">
              <w:rPr>
                <w:spacing w:val="-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помощью электронных</w:t>
            </w:r>
            <w:r w:rsidRPr="0020317E">
              <w:rPr>
                <w:spacing w:val="-4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таблиц.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0F0C99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71FC" w:rsidRPr="00897DEB" w:rsidTr="0090159D">
        <w:trPr>
          <w:trHeight w:val="642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  <w:r w:rsidRPr="009168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-ПЗ № 19 </w:t>
            </w:r>
            <w:r w:rsidRPr="0091681F">
              <w:rPr>
                <w:rFonts w:ascii="Times New Roman" w:hAnsi="Times New Roman" w:cs="Times New Roman"/>
                <w:b/>
                <w:color w:val="1A1A1A"/>
                <w:sz w:val="24"/>
                <w:szCs w:val="24"/>
                <w:shd w:val="clear" w:color="auto" w:fill="FFFFFF"/>
              </w:rPr>
              <w:t xml:space="preserve">Изучение программного интерфейса </w:t>
            </w:r>
            <w:proofErr w:type="spellStart"/>
            <w:r w:rsidRPr="0091681F">
              <w:rPr>
                <w:rFonts w:ascii="Times New Roman" w:hAnsi="Times New Roman" w:cs="Times New Roman"/>
                <w:b/>
                <w:color w:val="1A1A1A"/>
                <w:sz w:val="24"/>
                <w:szCs w:val="24"/>
                <w:shd w:val="clear" w:color="auto" w:fill="FFFFFF"/>
              </w:rPr>
              <w:t>Microsoft</w:t>
            </w:r>
            <w:proofErr w:type="spellEnd"/>
            <w:r w:rsidRPr="0091681F">
              <w:rPr>
                <w:rFonts w:ascii="Times New Roman" w:hAnsi="Times New Roman" w:cs="Times New Roman"/>
                <w:b/>
                <w:color w:val="1A1A1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1681F">
              <w:rPr>
                <w:rFonts w:ascii="Times New Roman" w:hAnsi="Times New Roman" w:cs="Times New Roman"/>
                <w:b/>
                <w:color w:val="1A1A1A"/>
                <w:sz w:val="24"/>
                <w:szCs w:val="24"/>
                <w:shd w:val="clear" w:color="auto" w:fill="FFFFFF"/>
              </w:rPr>
              <w:t>Excel</w:t>
            </w:r>
            <w:proofErr w:type="spellEnd"/>
            <w:r w:rsidRPr="0091681F">
              <w:rPr>
                <w:rFonts w:ascii="Times New Roman" w:hAnsi="Times New Roman" w:cs="Times New Roman"/>
                <w:b/>
                <w:color w:val="1A1A1A"/>
                <w:sz w:val="24"/>
                <w:szCs w:val="24"/>
                <w:shd w:val="clear" w:color="auto" w:fill="FFFFFF"/>
              </w:rPr>
              <w:t>. Ввод данных.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91681F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  <w:r w:rsidRPr="009168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-ПЗ № 20 </w:t>
            </w:r>
            <w:r w:rsidRPr="0091681F">
              <w:rPr>
                <w:rFonts w:ascii="Times New Roman" w:hAnsi="Times New Roman" w:cs="Times New Roman"/>
                <w:b/>
                <w:color w:val="1A1A1A"/>
                <w:sz w:val="24"/>
                <w:szCs w:val="24"/>
                <w:shd w:val="clear" w:color="auto" w:fill="FFFFFF"/>
              </w:rPr>
              <w:t>Выполнение расчетных операций.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91681F" w:rsidRDefault="00A871FC" w:rsidP="004A6C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A6C90">
              <w:rPr>
                <w:rFonts w:ascii="Times New Roman" w:hAnsi="Times New Roman" w:cs="Times New Roman"/>
                <w:b/>
                <w:sz w:val="24"/>
                <w:szCs w:val="24"/>
              </w:rPr>
              <w:t>63-ПЗ № 21</w:t>
            </w:r>
            <w:r w:rsidRPr="009168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4A6C90" w:rsidRPr="00124E77">
              <w:rPr>
                <w:rFonts w:ascii="Times New Roman" w:hAnsi="Times New Roman" w:cs="Times New Roman"/>
                <w:b/>
                <w:sz w:val="24"/>
                <w:szCs w:val="24"/>
              </w:rPr>
              <w:t>Визуализация данных в электронных таблицах.</w:t>
            </w:r>
            <w:r w:rsidR="004A6C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 </w:t>
            </w:r>
            <w:r w:rsidR="004A6C90" w:rsidRPr="00124E77">
              <w:rPr>
                <w:rFonts w:ascii="Times New Roman" w:hAnsi="Times New Roman" w:cs="Times New Roman"/>
                <w:i/>
                <w:sz w:val="24"/>
                <w:szCs w:val="24"/>
              </w:rPr>
              <w:t>Визуали</w:t>
            </w:r>
            <w:r w:rsidR="004A6C90">
              <w:rPr>
                <w:rFonts w:ascii="Times New Roman" w:hAnsi="Times New Roman" w:cs="Times New Roman"/>
                <w:i/>
                <w:sz w:val="24"/>
                <w:szCs w:val="24"/>
              </w:rPr>
              <w:t>зация технологических</w:t>
            </w:r>
            <w:r w:rsidR="004A6C90" w:rsidRPr="00124E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данных в электронных таблицах</w:t>
            </w:r>
            <w:r w:rsidR="004A6C90">
              <w:rPr>
                <w:rFonts w:ascii="Times New Roman" w:hAnsi="Times New Roman" w:cs="Times New Roman"/>
                <w:i/>
                <w:sz w:val="24"/>
                <w:szCs w:val="24"/>
              </w:rPr>
              <w:t>: построение графиков режимов резания и износа инструмента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312"/>
        </w:trPr>
        <w:tc>
          <w:tcPr>
            <w:tcW w:w="1007" w:type="pct"/>
            <w:vMerge w:val="restart"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Тема 4.3</w:t>
            </w: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Компьютерно-математическое моделирование</w:t>
            </w:r>
          </w:p>
        </w:tc>
        <w:tc>
          <w:tcPr>
            <w:tcW w:w="2766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  <w:r w:rsidRPr="0091681F">
              <w:rPr>
                <w:rFonts w:ascii="Times New Roman" w:hAnsi="Times New Roman" w:cs="Times New Roman"/>
                <w:b/>
                <w:sz w:val="24"/>
                <w:szCs w:val="24"/>
              </w:rPr>
              <w:t>-Компьютерно-математическое моделирование.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компьютерно-математического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моделирования: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постановка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задачи,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модели,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модели,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компьютерный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эксперимент,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20317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моделирования. Дискретизация при математическом моделировании непрерывных процессов.</w:t>
            </w:r>
            <w:r w:rsidRPr="0020317E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               </w:t>
            </w:r>
          </w:p>
          <w:p w:rsidR="00A871FC" w:rsidRPr="0020317E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движени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я. Моделирование биологических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систем.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Математические</w:t>
            </w:r>
            <w:r w:rsidRPr="0020317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модели</w:t>
            </w:r>
            <w:r w:rsidRPr="0020317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317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экономике.</w:t>
            </w:r>
            <w:r w:rsidRPr="0020317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Вычислительные</w:t>
            </w:r>
            <w:r w:rsidRPr="0020317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эксперименты</w:t>
            </w:r>
            <w:r w:rsidRPr="0020317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317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моделями.</w:t>
            </w:r>
            <w:r w:rsidRPr="0020317E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Обработка</w:t>
            </w:r>
            <w:r w:rsidRPr="0020317E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20317E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эксперимента.</w:t>
            </w:r>
            <w:r w:rsidRPr="0020317E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r w:rsidRPr="0020317E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наименьших</w:t>
            </w:r>
            <w:r w:rsidRPr="0020317E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квадратов.</w:t>
            </w:r>
            <w:r w:rsidRPr="0020317E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числовых</w:t>
            </w:r>
            <w:r w:rsidRPr="0020317E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параметров</w:t>
            </w:r>
            <w:r w:rsidRPr="0020317E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моделируемых</w:t>
            </w:r>
            <w:r w:rsidRPr="0020317E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  <w:r w:rsidRPr="0020317E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317E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процессов.</w:t>
            </w:r>
            <w:r w:rsidRPr="0020317E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Восстановление зависимостей</w:t>
            </w:r>
            <w:r w:rsidRPr="0020317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20317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результатам</w:t>
            </w:r>
            <w:r w:rsidRPr="002031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эксперимента. Вероятностные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модели.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Монте-Карло.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Имитационное</w:t>
            </w:r>
            <w:r w:rsidRPr="0020317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моделирование.</w:t>
            </w:r>
            <w:r w:rsidRPr="0020317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Pr="0020317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массового</w:t>
            </w:r>
            <w:r w:rsidRPr="0020317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0317E">
              <w:rPr>
                <w:rFonts w:ascii="Times New Roman" w:hAnsi="Times New Roman" w:cs="Times New Roman"/>
                <w:sz w:val="24"/>
                <w:szCs w:val="24"/>
              </w:rPr>
              <w:t>обслуживания.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 w:val="restar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ЛР, МР,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ОК 1, </w:t>
            </w: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40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B802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239">
              <w:rPr>
                <w:rFonts w:ascii="Times New Roman" w:hAnsi="Times New Roman" w:cs="Times New Roman"/>
                <w:b/>
                <w:sz w:val="24"/>
                <w:szCs w:val="24"/>
              </w:rPr>
              <w:t>65-ПЗ № 22</w:t>
            </w:r>
            <w:r w:rsidRPr="00B226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B80239" w:rsidRPr="002929DF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Математические модели в профессиональной области.</w:t>
            </w:r>
            <w:r w:rsidR="00B80239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B80239" w:rsidRPr="00292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0239">
              <w:rPr>
                <w:rFonts w:ascii="Times New Roman" w:hAnsi="Times New Roman" w:cs="Times New Roman"/>
                <w:i/>
                <w:sz w:val="24"/>
                <w:szCs w:val="24"/>
              </w:rPr>
              <w:t>Применение математических моделей в задачах техника: расчет и оптимизация режимов обработки металлов на основе математических моделей.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1932"/>
        </w:trPr>
        <w:tc>
          <w:tcPr>
            <w:tcW w:w="1007" w:type="pct"/>
            <w:vMerge w:val="restart"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Тема 4.4.</w:t>
            </w: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Базы данных</w:t>
            </w: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pStyle w:val="a0"/>
              <w:jc w:val="both"/>
              <w:rPr>
                <w:color w:val="1A1A1A"/>
                <w:shd w:val="clear" w:color="auto" w:fill="FFFFFF"/>
              </w:rPr>
            </w:pPr>
            <w:r>
              <w:rPr>
                <w:b/>
              </w:rPr>
              <w:t>66-</w:t>
            </w:r>
            <w:r w:rsidRPr="0020317E">
              <w:rPr>
                <w:b/>
              </w:rPr>
              <w:t>Табличные (реляционные) базы данных</w:t>
            </w:r>
            <w:r w:rsidRPr="0020317E">
              <w:t>. Таблица – представление сведений</w:t>
            </w:r>
            <w:r w:rsidRPr="0020317E">
              <w:rPr>
                <w:spacing w:val="1"/>
              </w:rPr>
              <w:t xml:space="preserve"> </w:t>
            </w:r>
            <w:r w:rsidRPr="0020317E">
              <w:t>об однотипных объектах. Поле, запись. Ключ таблицы. Работа с готовой базой</w:t>
            </w:r>
            <w:r w:rsidRPr="0020317E">
              <w:rPr>
                <w:spacing w:val="1"/>
              </w:rPr>
              <w:t xml:space="preserve"> </w:t>
            </w:r>
            <w:r w:rsidRPr="0020317E">
              <w:t>данных.</w:t>
            </w:r>
            <w:r w:rsidRPr="0020317E">
              <w:rPr>
                <w:spacing w:val="1"/>
              </w:rPr>
              <w:t xml:space="preserve"> </w:t>
            </w:r>
            <w:r w:rsidRPr="0020317E">
              <w:t>Заполнение</w:t>
            </w:r>
            <w:r w:rsidRPr="0020317E">
              <w:rPr>
                <w:spacing w:val="1"/>
              </w:rPr>
              <w:t xml:space="preserve"> </w:t>
            </w:r>
            <w:r w:rsidRPr="0020317E">
              <w:t>базы</w:t>
            </w:r>
            <w:r w:rsidRPr="0020317E">
              <w:rPr>
                <w:spacing w:val="1"/>
              </w:rPr>
              <w:t xml:space="preserve"> </w:t>
            </w:r>
            <w:r w:rsidRPr="0020317E">
              <w:t>данных.</w:t>
            </w:r>
            <w:r w:rsidRPr="0020317E">
              <w:rPr>
                <w:spacing w:val="1"/>
              </w:rPr>
              <w:t xml:space="preserve"> </w:t>
            </w:r>
            <w:r w:rsidRPr="0020317E">
              <w:t>Поиск,</w:t>
            </w:r>
            <w:r w:rsidRPr="0020317E">
              <w:rPr>
                <w:spacing w:val="1"/>
              </w:rPr>
              <w:t xml:space="preserve"> </w:t>
            </w:r>
            <w:r w:rsidRPr="0020317E">
              <w:t>сортировка</w:t>
            </w:r>
            <w:r w:rsidRPr="0020317E">
              <w:rPr>
                <w:spacing w:val="1"/>
              </w:rPr>
              <w:t xml:space="preserve"> </w:t>
            </w:r>
            <w:r w:rsidRPr="0020317E">
              <w:t>и</w:t>
            </w:r>
            <w:r w:rsidRPr="0020317E">
              <w:rPr>
                <w:spacing w:val="1"/>
              </w:rPr>
              <w:t xml:space="preserve"> </w:t>
            </w:r>
            <w:r w:rsidRPr="0020317E">
              <w:t>фильтрация</w:t>
            </w:r>
            <w:r w:rsidRPr="0020317E">
              <w:rPr>
                <w:spacing w:val="1"/>
              </w:rPr>
              <w:t xml:space="preserve"> </w:t>
            </w:r>
            <w:r w:rsidRPr="0020317E">
              <w:t>данных.</w:t>
            </w:r>
            <w:r w:rsidRPr="0020317E">
              <w:rPr>
                <w:spacing w:val="1"/>
              </w:rPr>
              <w:t xml:space="preserve"> </w:t>
            </w:r>
            <w:r w:rsidRPr="0020317E">
              <w:t>Запросы   на   выборку</w:t>
            </w:r>
            <w:r w:rsidRPr="0020317E">
              <w:rPr>
                <w:spacing w:val="70"/>
              </w:rPr>
              <w:t xml:space="preserve"> </w:t>
            </w:r>
            <w:r w:rsidRPr="0020317E">
              <w:t>данных.   Запросы   с   параметрами.   Вычисляемые   поля</w:t>
            </w:r>
            <w:r w:rsidRPr="0020317E">
              <w:rPr>
                <w:spacing w:val="-67"/>
              </w:rPr>
              <w:t xml:space="preserve"> </w:t>
            </w:r>
            <w:r w:rsidRPr="0020317E">
              <w:t>в</w:t>
            </w:r>
            <w:r w:rsidRPr="0020317E">
              <w:rPr>
                <w:spacing w:val="-3"/>
              </w:rPr>
              <w:t xml:space="preserve"> </w:t>
            </w:r>
            <w:r w:rsidRPr="0020317E">
              <w:t>запросах. Многотабличные</w:t>
            </w:r>
            <w:r w:rsidRPr="0020317E">
              <w:rPr>
                <w:spacing w:val="1"/>
              </w:rPr>
              <w:t xml:space="preserve"> </w:t>
            </w:r>
            <w:r w:rsidRPr="0020317E">
              <w:t>базы</w:t>
            </w:r>
            <w:r w:rsidRPr="0020317E">
              <w:rPr>
                <w:spacing w:val="1"/>
              </w:rPr>
              <w:t xml:space="preserve"> </w:t>
            </w:r>
            <w:r w:rsidRPr="0020317E">
              <w:t>данных.</w:t>
            </w:r>
            <w:r w:rsidRPr="0020317E">
              <w:rPr>
                <w:spacing w:val="1"/>
              </w:rPr>
              <w:t xml:space="preserve"> </w:t>
            </w:r>
            <w:r w:rsidRPr="0020317E">
              <w:t>Типы</w:t>
            </w:r>
            <w:r w:rsidRPr="0020317E">
              <w:rPr>
                <w:spacing w:val="1"/>
              </w:rPr>
              <w:t xml:space="preserve"> </w:t>
            </w:r>
            <w:r w:rsidRPr="0020317E">
              <w:t>связей</w:t>
            </w:r>
            <w:r w:rsidRPr="0020317E">
              <w:rPr>
                <w:spacing w:val="1"/>
              </w:rPr>
              <w:t xml:space="preserve"> </w:t>
            </w:r>
            <w:r w:rsidRPr="0020317E">
              <w:t>между</w:t>
            </w:r>
            <w:r w:rsidRPr="0020317E">
              <w:rPr>
                <w:spacing w:val="1"/>
              </w:rPr>
              <w:t xml:space="preserve"> </w:t>
            </w:r>
            <w:r w:rsidRPr="0020317E">
              <w:t>таблицами.</w:t>
            </w:r>
            <w:r w:rsidRPr="0020317E">
              <w:rPr>
                <w:spacing w:val="1"/>
              </w:rPr>
              <w:t xml:space="preserve"> </w:t>
            </w:r>
            <w:r w:rsidRPr="0020317E">
              <w:t>Внешний</w:t>
            </w:r>
            <w:r w:rsidRPr="0020317E">
              <w:rPr>
                <w:spacing w:val="1"/>
              </w:rPr>
              <w:t xml:space="preserve"> </w:t>
            </w:r>
            <w:r w:rsidRPr="0020317E">
              <w:t>ключ.</w:t>
            </w:r>
            <w:r w:rsidRPr="0020317E">
              <w:rPr>
                <w:spacing w:val="-1"/>
              </w:rPr>
              <w:t xml:space="preserve"> </w:t>
            </w:r>
            <w:r w:rsidRPr="0020317E">
              <w:t>Целостность</w:t>
            </w:r>
            <w:r w:rsidRPr="0020317E">
              <w:rPr>
                <w:spacing w:val="-1"/>
              </w:rPr>
              <w:t xml:space="preserve"> </w:t>
            </w:r>
            <w:r w:rsidRPr="0020317E">
              <w:t>базы</w:t>
            </w:r>
            <w:r w:rsidRPr="0020317E">
              <w:rPr>
                <w:spacing w:val="-2"/>
              </w:rPr>
              <w:t xml:space="preserve"> </w:t>
            </w:r>
            <w:r w:rsidRPr="0020317E">
              <w:t>данных.</w:t>
            </w:r>
            <w:r w:rsidRPr="0020317E">
              <w:rPr>
                <w:spacing w:val="-1"/>
              </w:rPr>
              <w:t xml:space="preserve"> </w:t>
            </w:r>
            <w:r w:rsidRPr="0020317E">
              <w:t>Запросы</w:t>
            </w:r>
            <w:r w:rsidRPr="0020317E">
              <w:rPr>
                <w:spacing w:val="-2"/>
              </w:rPr>
              <w:t xml:space="preserve"> </w:t>
            </w:r>
            <w:r w:rsidRPr="0020317E">
              <w:t>к</w:t>
            </w:r>
            <w:r w:rsidRPr="0020317E">
              <w:rPr>
                <w:spacing w:val="-2"/>
              </w:rPr>
              <w:t xml:space="preserve"> </w:t>
            </w:r>
            <w:r w:rsidRPr="0020317E">
              <w:t>многотабличным базам данных.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 w:val="restar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ЛР, МР,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ОК 1, </w:t>
            </w: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642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67-</w:t>
            </w:r>
            <w:r w:rsidRPr="00B22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ПЗ № 23 </w:t>
            </w:r>
            <w:r w:rsidRPr="00B226D4">
              <w:rPr>
                <w:rFonts w:ascii="Times New Roman" w:hAnsi="Times New Roman" w:cs="Times New Roman"/>
                <w:b/>
                <w:color w:val="1A1A1A"/>
                <w:sz w:val="24"/>
                <w:szCs w:val="24"/>
                <w:shd w:val="clear" w:color="auto" w:fill="FFFFFF"/>
              </w:rPr>
              <w:t xml:space="preserve">Изучение программного интерфейса </w:t>
            </w:r>
            <w:proofErr w:type="spellStart"/>
            <w:r w:rsidRPr="00B226D4">
              <w:rPr>
                <w:rFonts w:ascii="Times New Roman" w:hAnsi="Times New Roman" w:cs="Times New Roman"/>
                <w:b/>
                <w:color w:val="1A1A1A"/>
                <w:sz w:val="24"/>
                <w:szCs w:val="24"/>
                <w:shd w:val="clear" w:color="auto" w:fill="FFFFFF"/>
              </w:rPr>
              <w:t>MS</w:t>
            </w:r>
            <w:proofErr w:type="spellEnd"/>
            <w:r w:rsidRPr="00B226D4">
              <w:rPr>
                <w:rFonts w:ascii="Times New Roman" w:hAnsi="Times New Roman" w:cs="Times New Roman"/>
                <w:b/>
                <w:color w:val="1A1A1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226D4">
              <w:rPr>
                <w:rFonts w:ascii="Times New Roman" w:hAnsi="Times New Roman" w:cs="Times New Roman"/>
                <w:b/>
                <w:color w:val="1A1A1A"/>
                <w:sz w:val="24"/>
                <w:szCs w:val="24"/>
                <w:shd w:val="clear" w:color="auto" w:fill="FFFFFF"/>
              </w:rPr>
              <w:t>Access</w:t>
            </w:r>
            <w:proofErr w:type="spellEnd"/>
            <w:r w:rsidRPr="00B226D4">
              <w:rPr>
                <w:rFonts w:ascii="Times New Roman" w:hAnsi="Times New Roman" w:cs="Times New Roman"/>
                <w:b/>
                <w:color w:val="1A1A1A"/>
                <w:sz w:val="24"/>
                <w:szCs w:val="24"/>
                <w:shd w:val="clear" w:color="auto" w:fill="FFFFFF"/>
              </w:rPr>
              <w:t>. Создание таблиц.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272"/>
        </w:trPr>
        <w:tc>
          <w:tcPr>
            <w:tcW w:w="1007" w:type="pct"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Тема 4.5</w:t>
            </w: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Веб-сайты</w:t>
            </w:r>
          </w:p>
        </w:tc>
        <w:tc>
          <w:tcPr>
            <w:tcW w:w="2766" w:type="pct"/>
            <w:shd w:val="clear" w:color="auto" w:fill="auto"/>
          </w:tcPr>
          <w:p w:rsidR="00A871FC" w:rsidRPr="00301B91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B91">
              <w:rPr>
                <w:rFonts w:ascii="Times New Roman" w:hAnsi="Times New Roman" w:cs="Times New Roman"/>
                <w:b/>
                <w:sz w:val="24"/>
                <w:szCs w:val="24"/>
              </w:rPr>
              <w:t>68-Веб-сайты.</w:t>
            </w:r>
            <w:r w:rsidRPr="00301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01B91">
              <w:rPr>
                <w:rFonts w:ascii="Times New Roman" w:hAnsi="Times New Roman" w:cs="Times New Roman"/>
                <w:sz w:val="24"/>
                <w:szCs w:val="24"/>
              </w:rPr>
              <w:t>Интернет-приложения</w:t>
            </w:r>
            <w:proofErr w:type="gramEnd"/>
            <w:r w:rsidRPr="00301B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01B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01B91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301B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01B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1B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01B91">
              <w:rPr>
                <w:rFonts w:ascii="Times New Roman" w:hAnsi="Times New Roman" w:cs="Times New Roman"/>
                <w:sz w:val="24"/>
                <w:szCs w:val="24"/>
              </w:rPr>
              <w:t>серверной</w:t>
            </w:r>
            <w:r w:rsidRPr="00301B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01B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1B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01B91">
              <w:rPr>
                <w:rFonts w:ascii="Times New Roman" w:hAnsi="Times New Roman" w:cs="Times New Roman"/>
                <w:sz w:val="24"/>
                <w:szCs w:val="24"/>
              </w:rPr>
              <w:t>клиентской</w:t>
            </w:r>
            <w:r w:rsidRPr="00301B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01B91">
              <w:rPr>
                <w:rFonts w:ascii="Times New Roman" w:hAnsi="Times New Roman" w:cs="Times New Roman"/>
                <w:sz w:val="24"/>
                <w:szCs w:val="24"/>
              </w:rPr>
              <w:t>частях</w:t>
            </w:r>
            <w:r w:rsidRPr="00301B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01B91">
              <w:rPr>
                <w:rFonts w:ascii="Times New Roman" w:hAnsi="Times New Roman" w:cs="Times New Roman"/>
                <w:sz w:val="24"/>
                <w:szCs w:val="24"/>
              </w:rPr>
              <w:t>сайта.</w:t>
            </w:r>
            <w:r w:rsidRPr="00301B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01B91">
              <w:rPr>
                <w:rFonts w:ascii="Times New Roman" w:hAnsi="Times New Roman" w:cs="Times New Roman"/>
                <w:sz w:val="24"/>
                <w:szCs w:val="24"/>
              </w:rPr>
              <w:t>Технология «клиент – сервер», её достоинства и недостатки. Основы языка HTML</w:t>
            </w:r>
            <w:r w:rsidRPr="00301B91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301B91">
              <w:rPr>
                <w:rFonts w:ascii="Times New Roman" w:hAnsi="Times New Roman" w:cs="Times New Roman"/>
                <w:sz w:val="24"/>
                <w:szCs w:val="24"/>
              </w:rPr>
              <w:t xml:space="preserve">и каскадных таблиц стилей (CSS). Сценарии на языке </w:t>
            </w:r>
            <w:proofErr w:type="spellStart"/>
            <w:r w:rsidRPr="00301B91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  <w:r w:rsidRPr="00301B91">
              <w:rPr>
                <w:rFonts w:ascii="Times New Roman" w:hAnsi="Times New Roman" w:cs="Times New Roman"/>
                <w:sz w:val="24"/>
                <w:szCs w:val="24"/>
              </w:rPr>
              <w:t>. Формы на веб-странице. Размещение</w:t>
            </w:r>
            <w:r w:rsidRPr="00301B9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01B91">
              <w:rPr>
                <w:rFonts w:ascii="Times New Roman" w:hAnsi="Times New Roman" w:cs="Times New Roman"/>
                <w:sz w:val="24"/>
                <w:szCs w:val="24"/>
              </w:rPr>
              <w:t>веб-сайтов.</w:t>
            </w:r>
            <w:r w:rsidRPr="00301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01B91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  <w:r w:rsidRPr="00301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01B91">
              <w:rPr>
                <w:rFonts w:ascii="Times New Roman" w:hAnsi="Times New Roman" w:cs="Times New Roman"/>
                <w:sz w:val="24"/>
                <w:szCs w:val="24"/>
              </w:rPr>
              <w:t>хостинга.</w:t>
            </w:r>
            <w:r w:rsidRPr="00301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01B91">
              <w:rPr>
                <w:rFonts w:ascii="Times New Roman" w:hAnsi="Times New Roman" w:cs="Times New Roman"/>
                <w:sz w:val="24"/>
                <w:szCs w:val="24"/>
              </w:rPr>
              <w:t>Загрузка</w:t>
            </w:r>
            <w:r w:rsidRPr="00301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01B91">
              <w:rPr>
                <w:rFonts w:ascii="Times New Roman" w:hAnsi="Times New Roman" w:cs="Times New Roman"/>
                <w:sz w:val="24"/>
                <w:szCs w:val="24"/>
              </w:rPr>
              <w:t>файлов</w:t>
            </w:r>
            <w:r w:rsidRPr="00301B9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01B9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301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01B91">
              <w:rPr>
                <w:rFonts w:ascii="Times New Roman" w:hAnsi="Times New Roman" w:cs="Times New Roman"/>
                <w:sz w:val="24"/>
                <w:szCs w:val="24"/>
              </w:rPr>
              <w:t>сайт.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ЛР, МР,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ОК 1, </w:t>
            </w: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403"/>
        </w:trPr>
        <w:tc>
          <w:tcPr>
            <w:tcW w:w="1007" w:type="pct"/>
            <w:vMerge w:val="restart"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Тема 4.6</w:t>
            </w: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 графика</w:t>
            </w:r>
          </w:p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pStyle w:val="a0"/>
              <w:jc w:val="both"/>
            </w:pPr>
            <w:r>
              <w:rPr>
                <w:b/>
              </w:rPr>
              <w:t>69</w:t>
            </w:r>
            <w:r w:rsidRPr="00B226D4">
              <w:rPr>
                <w:b/>
              </w:rPr>
              <w:t>-Компьютерная графика.</w:t>
            </w:r>
            <w:r>
              <w:t xml:space="preserve"> </w:t>
            </w:r>
            <w:r w:rsidRPr="0020317E">
              <w:t>Ввод</w:t>
            </w:r>
            <w:r w:rsidRPr="0020317E">
              <w:rPr>
                <w:spacing w:val="1"/>
              </w:rPr>
              <w:t xml:space="preserve"> </w:t>
            </w:r>
            <w:r w:rsidRPr="0020317E">
              <w:t>изображений</w:t>
            </w:r>
            <w:r w:rsidRPr="0020317E">
              <w:rPr>
                <w:spacing w:val="1"/>
              </w:rPr>
              <w:t xml:space="preserve"> </w:t>
            </w:r>
            <w:r w:rsidRPr="0020317E">
              <w:t>с</w:t>
            </w:r>
            <w:r w:rsidRPr="0020317E">
              <w:rPr>
                <w:spacing w:val="1"/>
              </w:rPr>
              <w:t xml:space="preserve"> </w:t>
            </w:r>
            <w:r w:rsidRPr="0020317E">
              <w:t>использованием</w:t>
            </w:r>
            <w:r w:rsidRPr="0020317E">
              <w:rPr>
                <w:spacing w:val="1"/>
              </w:rPr>
              <w:t xml:space="preserve"> </w:t>
            </w:r>
            <w:r w:rsidRPr="0020317E">
              <w:t>различных</w:t>
            </w:r>
            <w:r w:rsidRPr="0020317E">
              <w:rPr>
                <w:spacing w:val="1"/>
              </w:rPr>
              <w:t xml:space="preserve"> </w:t>
            </w:r>
            <w:r w:rsidRPr="0020317E">
              <w:t>цифровых</w:t>
            </w:r>
            <w:r w:rsidRPr="0020317E">
              <w:rPr>
                <w:spacing w:val="1"/>
              </w:rPr>
              <w:t xml:space="preserve"> </w:t>
            </w:r>
            <w:r w:rsidRPr="0020317E">
              <w:t>устройств</w:t>
            </w:r>
            <w:r w:rsidRPr="0020317E">
              <w:rPr>
                <w:spacing w:val="1"/>
              </w:rPr>
              <w:t xml:space="preserve"> </w:t>
            </w:r>
            <w:r w:rsidRPr="0020317E">
              <w:t>(цифровых</w:t>
            </w:r>
            <w:r w:rsidRPr="0020317E">
              <w:rPr>
                <w:spacing w:val="1"/>
              </w:rPr>
              <w:t xml:space="preserve"> </w:t>
            </w:r>
            <w:r w:rsidRPr="0020317E">
              <w:t>фотоаппаратов</w:t>
            </w:r>
            <w:r w:rsidRPr="0020317E">
              <w:rPr>
                <w:spacing w:val="1"/>
              </w:rPr>
              <w:t xml:space="preserve"> </w:t>
            </w:r>
            <w:r w:rsidRPr="0020317E">
              <w:t>и</w:t>
            </w:r>
            <w:r w:rsidRPr="0020317E">
              <w:rPr>
                <w:spacing w:val="1"/>
              </w:rPr>
              <w:t xml:space="preserve"> </w:t>
            </w:r>
            <w:r w:rsidRPr="0020317E">
              <w:t>микроскопов,</w:t>
            </w:r>
            <w:r w:rsidRPr="0020317E">
              <w:rPr>
                <w:spacing w:val="1"/>
              </w:rPr>
              <w:t xml:space="preserve"> </w:t>
            </w:r>
            <w:r w:rsidRPr="0020317E">
              <w:t>видеокамер,</w:t>
            </w:r>
            <w:r w:rsidRPr="0020317E">
              <w:rPr>
                <w:spacing w:val="1"/>
              </w:rPr>
              <w:t xml:space="preserve"> </w:t>
            </w:r>
            <w:r w:rsidRPr="0020317E">
              <w:t>сканеров</w:t>
            </w:r>
            <w:r w:rsidRPr="0020317E">
              <w:rPr>
                <w:spacing w:val="1"/>
              </w:rPr>
              <w:t xml:space="preserve"> </w:t>
            </w:r>
            <w:r w:rsidRPr="0020317E">
              <w:t>и</w:t>
            </w:r>
            <w:r w:rsidRPr="0020317E">
              <w:rPr>
                <w:spacing w:val="1"/>
              </w:rPr>
              <w:t xml:space="preserve"> </w:t>
            </w:r>
            <w:r w:rsidRPr="0020317E">
              <w:t>других</w:t>
            </w:r>
            <w:r w:rsidRPr="0020317E">
              <w:rPr>
                <w:spacing w:val="-67"/>
              </w:rPr>
              <w:t xml:space="preserve"> </w:t>
            </w:r>
            <w:r w:rsidRPr="0020317E">
              <w:t>устройств).</w:t>
            </w:r>
            <w:r w:rsidRPr="0020317E">
              <w:rPr>
                <w:spacing w:val="1"/>
              </w:rPr>
              <w:t xml:space="preserve"> </w:t>
            </w:r>
            <w:r w:rsidRPr="0020317E">
              <w:t>Графический</w:t>
            </w:r>
            <w:r w:rsidRPr="0020317E">
              <w:rPr>
                <w:spacing w:val="1"/>
              </w:rPr>
              <w:t xml:space="preserve"> </w:t>
            </w:r>
            <w:r w:rsidRPr="0020317E">
              <w:t>редактор.</w:t>
            </w:r>
            <w:r w:rsidRPr="0020317E">
              <w:rPr>
                <w:spacing w:val="1"/>
              </w:rPr>
              <w:t xml:space="preserve"> </w:t>
            </w:r>
            <w:r w:rsidRPr="0020317E">
              <w:t>Разрешение.</w:t>
            </w:r>
            <w:r w:rsidRPr="0020317E">
              <w:rPr>
                <w:spacing w:val="1"/>
              </w:rPr>
              <w:t xml:space="preserve"> </w:t>
            </w:r>
            <w:r w:rsidRPr="0020317E">
              <w:t>Кадрирование.</w:t>
            </w:r>
            <w:r w:rsidRPr="0020317E">
              <w:rPr>
                <w:spacing w:val="1"/>
              </w:rPr>
              <w:t xml:space="preserve"> </w:t>
            </w:r>
            <w:r w:rsidRPr="0020317E">
              <w:t>Исправление</w:t>
            </w:r>
            <w:r w:rsidRPr="0020317E">
              <w:rPr>
                <w:spacing w:val="1"/>
              </w:rPr>
              <w:t xml:space="preserve"> </w:t>
            </w:r>
            <w:r w:rsidRPr="0020317E">
              <w:t>перспективы.</w:t>
            </w:r>
            <w:r w:rsidRPr="0020317E">
              <w:rPr>
                <w:spacing w:val="-9"/>
              </w:rPr>
              <w:t xml:space="preserve"> </w:t>
            </w:r>
            <w:r w:rsidRPr="0020317E">
              <w:t>Гистограмма.</w:t>
            </w:r>
            <w:r w:rsidRPr="0020317E">
              <w:rPr>
                <w:spacing w:val="-8"/>
              </w:rPr>
              <w:t xml:space="preserve"> </w:t>
            </w:r>
            <w:r w:rsidRPr="0020317E">
              <w:t>Коррекция</w:t>
            </w:r>
            <w:r w:rsidRPr="0020317E">
              <w:rPr>
                <w:spacing w:val="-9"/>
              </w:rPr>
              <w:t xml:space="preserve"> </w:t>
            </w:r>
            <w:r w:rsidRPr="0020317E">
              <w:t>уровней,</w:t>
            </w:r>
            <w:r w:rsidRPr="0020317E">
              <w:rPr>
                <w:spacing w:val="-9"/>
              </w:rPr>
              <w:t xml:space="preserve"> </w:t>
            </w:r>
            <w:r w:rsidRPr="0020317E">
              <w:t>коррекция</w:t>
            </w:r>
            <w:r w:rsidRPr="0020317E">
              <w:rPr>
                <w:spacing w:val="-9"/>
              </w:rPr>
              <w:t xml:space="preserve"> </w:t>
            </w:r>
            <w:r w:rsidRPr="0020317E">
              <w:t>цвета.</w:t>
            </w:r>
            <w:r w:rsidRPr="0020317E">
              <w:rPr>
                <w:spacing w:val="-8"/>
              </w:rPr>
              <w:t xml:space="preserve"> </w:t>
            </w:r>
            <w:r w:rsidRPr="0020317E">
              <w:t>Обесцвечивание</w:t>
            </w:r>
            <w:r w:rsidRPr="0020317E">
              <w:rPr>
                <w:spacing w:val="-68"/>
              </w:rPr>
              <w:t xml:space="preserve"> </w:t>
            </w:r>
            <w:r w:rsidRPr="0020317E">
              <w:t>цветных</w:t>
            </w:r>
            <w:r w:rsidRPr="0020317E">
              <w:rPr>
                <w:spacing w:val="-4"/>
              </w:rPr>
              <w:t xml:space="preserve"> </w:t>
            </w:r>
            <w:r w:rsidRPr="0020317E">
              <w:t>изображений.</w:t>
            </w:r>
            <w:r w:rsidRPr="0020317E">
              <w:rPr>
                <w:spacing w:val="2"/>
              </w:rPr>
              <w:t xml:space="preserve"> </w:t>
            </w:r>
            <w:r w:rsidRPr="0020317E">
              <w:t>Ретушь.</w:t>
            </w:r>
            <w:r w:rsidRPr="0020317E">
              <w:rPr>
                <w:spacing w:val="2"/>
              </w:rPr>
              <w:t xml:space="preserve"> </w:t>
            </w:r>
            <w:r w:rsidRPr="0020317E">
              <w:t>Работа</w:t>
            </w:r>
            <w:r w:rsidRPr="0020317E">
              <w:rPr>
                <w:spacing w:val="-2"/>
              </w:rPr>
              <w:t xml:space="preserve"> </w:t>
            </w:r>
            <w:r w:rsidRPr="0020317E">
              <w:t>с</w:t>
            </w:r>
            <w:r w:rsidRPr="0020317E">
              <w:rPr>
                <w:spacing w:val="-2"/>
              </w:rPr>
              <w:t xml:space="preserve"> </w:t>
            </w:r>
            <w:r w:rsidRPr="0020317E">
              <w:t>областями.</w:t>
            </w:r>
            <w:r w:rsidRPr="0020317E">
              <w:rPr>
                <w:spacing w:val="2"/>
              </w:rPr>
              <w:t xml:space="preserve"> </w:t>
            </w:r>
            <w:r w:rsidRPr="0020317E">
              <w:t>Фильтры. Многослойные</w:t>
            </w:r>
            <w:r w:rsidRPr="0020317E">
              <w:rPr>
                <w:spacing w:val="1"/>
              </w:rPr>
              <w:t xml:space="preserve"> </w:t>
            </w:r>
            <w:r w:rsidRPr="0020317E">
              <w:t>изображения.</w:t>
            </w:r>
            <w:r w:rsidRPr="0020317E">
              <w:rPr>
                <w:spacing w:val="1"/>
              </w:rPr>
              <w:t xml:space="preserve"> </w:t>
            </w:r>
            <w:r w:rsidRPr="0020317E">
              <w:t>Текстовые</w:t>
            </w:r>
            <w:r w:rsidRPr="0020317E">
              <w:rPr>
                <w:spacing w:val="1"/>
              </w:rPr>
              <w:t xml:space="preserve"> </w:t>
            </w:r>
            <w:r w:rsidRPr="0020317E">
              <w:t>слои.</w:t>
            </w:r>
            <w:r w:rsidRPr="0020317E">
              <w:rPr>
                <w:spacing w:val="1"/>
              </w:rPr>
              <w:t xml:space="preserve"> </w:t>
            </w:r>
            <w:r w:rsidRPr="0020317E">
              <w:t>Маска</w:t>
            </w:r>
            <w:r w:rsidRPr="0020317E">
              <w:rPr>
                <w:spacing w:val="1"/>
              </w:rPr>
              <w:t xml:space="preserve"> </w:t>
            </w:r>
            <w:r w:rsidRPr="0020317E">
              <w:t>слоя.</w:t>
            </w:r>
            <w:r w:rsidRPr="0020317E">
              <w:rPr>
                <w:spacing w:val="1"/>
              </w:rPr>
              <w:t xml:space="preserve"> </w:t>
            </w:r>
            <w:r w:rsidRPr="0020317E">
              <w:t>Каналы.</w:t>
            </w:r>
            <w:r w:rsidRPr="0020317E">
              <w:rPr>
                <w:spacing w:val="1"/>
              </w:rPr>
              <w:t xml:space="preserve"> </w:t>
            </w:r>
            <w:r w:rsidRPr="0020317E">
              <w:t>Сохранение</w:t>
            </w:r>
            <w:r w:rsidRPr="0020317E">
              <w:rPr>
                <w:spacing w:val="1"/>
              </w:rPr>
              <w:t xml:space="preserve"> </w:t>
            </w:r>
            <w:r w:rsidRPr="0020317E">
              <w:t>выделенной</w:t>
            </w:r>
            <w:r w:rsidRPr="0020317E">
              <w:rPr>
                <w:spacing w:val="1"/>
              </w:rPr>
              <w:t xml:space="preserve"> </w:t>
            </w:r>
            <w:r w:rsidRPr="0020317E">
              <w:t>области.</w:t>
            </w:r>
            <w:r w:rsidRPr="0020317E">
              <w:rPr>
                <w:spacing w:val="1"/>
              </w:rPr>
              <w:t xml:space="preserve"> </w:t>
            </w:r>
            <w:r w:rsidRPr="0020317E">
              <w:t>Подготовка</w:t>
            </w:r>
            <w:r w:rsidRPr="0020317E">
              <w:rPr>
                <w:spacing w:val="1"/>
              </w:rPr>
              <w:t xml:space="preserve"> </w:t>
            </w:r>
            <w:r w:rsidRPr="0020317E">
              <w:t>иллюстраций</w:t>
            </w:r>
            <w:r w:rsidRPr="0020317E">
              <w:rPr>
                <w:spacing w:val="1"/>
              </w:rPr>
              <w:t xml:space="preserve"> </w:t>
            </w:r>
            <w:r w:rsidRPr="0020317E">
              <w:t>для</w:t>
            </w:r>
            <w:r w:rsidRPr="0020317E">
              <w:rPr>
                <w:spacing w:val="1"/>
              </w:rPr>
              <w:t xml:space="preserve"> </w:t>
            </w:r>
            <w:r w:rsidRPr="0020317E">
              <w:t>веб-сайтов.</w:t>
            </w:r>
            <w:r w:rsidRPr="0020317E">
              <w:rPr>
                <w:spacing w:val="-67"/>
              </w:rPr>
              <w:t xml:space="preserve"> </w:t>
            </w:r>
            <w:r w:rsidRPr="0020317E">
              <w:t>Анимированные</w:t>
            </w:r>
            <w:r w:rsidRPr="0020317E">
              <w:rPr>
                <w:spacing w:val="-2"/>
              </w:rPr>
              <w:t xml:space="preserve"> </w:t>
            </w:r>
            <w:r>
              <w:t xml:space="preserve">изображения. </w:t>
            </w:r>
            <w:r w:rsidRPr="00B226D4">
              <w:t>Векторная</w:t>
            </w:r>
            <w:r w:rsidRPr="00B226D4">
              <w:rPr>
                <w:spacing w:val="1"/>
              </w:rPr>
              <w:t xml:space="preserve"> </w:t>
            </w:r>
            <w:r w:rsidRPr="00B226D4">
              <w:t>графика.</w:t>
            </w:r>
            <w:r w:rsidRPr="0020317E">
              <w:rPr>
                <w:b/>
                <w:spacing w:val="1"/>
              </w:rPr>
              <w:t xml:space="preserve"> </w:t>
            </w:r>
            <w:r w:rsidRPr="0020317E">
              <w:t>Примитивы.</w:t>
            </w:r>
            <w:r w:rsidRPr="0020317E">
              <w:rPr>
                <w:spacing w:val="1"/>
              </w:rPr>
              <w:t xml:space="preserve"> </w:t>
            </w:r>
            <w:r w:rsidRPr="0020317E">
              <w:t>Изменение</w:t>
            </w:r>
            <w:r w:rsidRPr="0020317E">
              <w:rPr>
                <w:spacing w:val="1"/>
              </w:rPr>
              <w:t xml:space="preserve"> </w:t>
            </w:r>
            <w:r w:rsidRPr="0020317E">
              <w:t>порядка</w:t>
            </w:r>
            <w:r w:rsidRPr="0020317E">
              <w:rPr>
                <w:spacing w:val="1"/>
              </w:rPr>
              <w:t xml:space="preserve"> </w:t>
            </w:r>
            <w:r w:rsidRPr="0020317E">
              <w:t>элементов.</w:t>
            </w:r>
            <w:r w:rsidRPr="0020317E">
              <w:rPr>
                <w:spacing w:val="1"/>
              </w:rPr>
              <w:t xml:space="preserve"> </w:t>
            </w:r>
            <w:r w:rsidRPr="0020317E">
              <w:t>Выравнивание,</w:t>
            </w:r>
            <w:r w:rsidRPr="0020317E">
              <w:rPr>
                <w:spacing w:val="1"/>
              </w:rPr>
              <w:t xml:space="preserve"> </w:t>
            </w:r>
            <w:r w:rsidRPr="0020317E">
              <w:t>распределение.</w:t>
            </w:r>
            <w:r w:rsidRPr="0020317E">
              <w:rPr>
                <w:spacing w:val="1"/>
              </w:rPr>
              <w:t xml:space="preserve"> </w:t>
            </w:r>
            <w:r w:rsidRPr="0020317E">
              <w:t>Группировка.</w:t>
            </w:r>
            <w:r w:rsidRPr="0020317E">
              <w:rPr>
                <w:spacing w:val="1"/>
              </w:rPr>
              <w:t xml:space="preserve"> </w:t>
            </w:r>
            <w:r w:rsidRPr="0020317E">
              <w:t>Кривые.</w:t>
            </w:r>
            <w:r w:rsidRPr="0020317E">
              <w:rPr>
                <w:spacing w:val="1"/>
              </w:rPr>
              <w:t xml:space="preserve"> </w:t>
            </w:r>
            <w:r w:rsidRPr="0020317E">
              <w:t>Форматы</w:t>
            </w:r>
            <w:r w:rsidRPr="0020317E">
              <w:rPr>
                <w:spacing w:val="1"/>
              </w:rPr>
              <w:t xml:space="preserve"> </w:t>
            </w:r>
            <w:r w:rsidRPr="0020317E">
              <w:t>векторных</w:t>
            </w:r>
            <w:r w:rsidRPr="0020317E">
              <w:rPr>
                <w:spacing w:val="1"/>
              </w:rPr>
              <w:t xml:space="preserve"> </w:t>
            </w:r>
            <w:r w:rsidRPr="0020317E">
              <w:t>рисунков.</w:t>
            </w:r>
            <w:r w:rsidRPr="0020317E">
              <w:rPr>
                <w:spacing w:val="8"/>
              </w:rPr>
              <w:t xml:space="preserve"> </w:t>
            </w:r>
            <w:r w:rsidRPr="0020317E">
              <w:t>Использование</w:t>
            </w:r>
            <w:r w:rsidRPr="0020317E">
              <w:rPr>
                <w:spacing w:val="-5"/>
              </w:rPr>
              <w:t xml:space="preserve"> </w:t>
            </w:r>
            <w:r w:rsidRPr="0020317E">
              <w:t>контуров. Векторизация</w:t>
            </w:r>
            <w:r w:rsidRPr="0020317E">
              <w:rPr>
                <w:spacing w:val="-2"/>
              </w:rPr>
              <w:t xml:space="preserve"> </w:t>
            </w:r>
            <w:r w:rsidRPr="0020317E">
              <w:t>растровых</w:t>
            </w:r>
            <w:r w:rsidRPr="0020317E">
              <w:rPr>
                <w:spacing w:val="1"/>
              </w:rPr>
              <w:t xml:space="preserve"> </w:t>
            </w:r>
            <w:r w:rsidRPr="0020317E">
              <w:t xml:space="preserve">изображений. 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 w:val="restar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ЛР, МР,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ОК 1, </w:t>
            </w: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509"/>
        </w:trPr>
        <w:tc>
          <w:tcPr>
            <w:tcW w:w="1007" w:type="pct"/>
            <w:vMerge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pct"/>
            <w:shd w:val="clear" w:color="auto" w:fill="auto"/>
          </w:tcPr>
          <w:p w:rsidR="00A871FC" w:rsidRPr="00B80239" w:rsidRDefault="00B80239" w:rsidP="0090159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45D50">
              <w:rPr>
                <w:rFonts w:ascii="Times New Roman" w:hAnsi="Times New Roman" w:cs="Times New Roman"/>
                <w:b/>
                <w:sz w:val="24"/>
                <w:szCs w:val="24"/>
              </w:rPr>
              <w:t>70-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Практическое занятие </w:t>
            </w:r>
            <w:r w:rsidRPr="002929DF">
              <w:rPr>
                <w:rFonts w:ascii="Times New Roman" w:hAnsi="Times New Roman" w:cs="Times New Roman"/>
                <w:b/>
                <w:sz w:val="24"/>
                <w:szCs w:val="24"/>
              </w:rPr>
              <w:t>№ 24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92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Технологии обработки различных объектов компьютерной графики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.*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Создание и редактирование схем технологических процессов обработки металлов в графических редакторах.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vMerge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1104"/>
        </w:trPr>
        <w:tc>
          <w:tcPr>
            <w:tcW w:w="1007" w:type="pct"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Тема 4.7</w:t>
            </w:r>
          </w:p>
          <w:p w:rsidR="00A871FC" w:rsidRPr="006D5980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980">
              <w:rPr>
                <w:rFonts w:ascii="Times New Roman" w:hAnsi="Times New Roman" w:cs="Times New Roman"/>
                <w:b/>
                <w:sz w:val="24"/>
                <w:szCs w:val="24"/>
              </w:rPr>
              <w:t>3D-моделирование</w:t>
            </w:r>
          </w:p>
        </w:tc>
        <w:tc>
          <w:tcPr>
            <w:tcW w:w="2766" w:type="pct"/>
            <w:shd w:val="clear" w:color="auto" w:fill="auto"/>
          </w:tcPr>
          <w:p w:rsidR="00A871FC" w:rsidRPr="0020317E" w:rsidRDefault="00A871FC" w:rsidP="0090159D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</w:t>
            </w:r>
            <w:r w:rsidRPr="00B226D4">
              <w:rPr>
                <w:b/>
                <w:sz w:val="24"/>
                <w:szCs w:val="24"/>
              </w:rPr>
              <w:t>-3D-моделирование.</w:t>
            </w:r>
            <w:r>
              <w:rPr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Принципы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построения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редактирования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трёхмерных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моделей.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Сеточные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модели.</w:t>
            </w:r>
            <w:r w:rsidRPr="0020317E">
              <w:rPr>
                <w:spacing w:val="-13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Материалы.</w:t>
            </w:r>
            <w:r w:rsidRPr="0020317E">
              <w:rPr>
                <w:spacing w:val="-1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Моделирование</w:t>
            </w:r>
            <w:r w:rsidRPr="0020317E">
              <w:rPr>
                <w:spacing w:val="-15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источников</w:t>
            </w:r>
            <w:r w:rsidRPr="0020317E">
              <w:rPr>
                <w:spacing w:val="-10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освещения.</w:t>
            </w:r>
            <w:r w:rsidRPr="0020317E">
              <w:rPr>
                <w:spacing w:val="-1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Камеры.</w:t>
            </w:r>
            <w:r w:rsidRPr="0020317E">
              <w:rPr>
                <w:spacing w:val="-12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Аддитивные</w:t>
            </w:r>
            <w:r w:rsidRPr="0020317E">
              <w:rPr>
                <w:spacing w:val="-68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технологии (3D-принтеры).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Понятие о виртуальной реальности и дополненной</w:t>
            </w:r>
            <w:r w:rsidRPr="0020317E">
              <w:rPr>
                <w:spacing w:val="1"/>
                <w:sz w:val="24"/>
                <w:szCs w:val="24"/>
              </w:rPr>
              <w:t xml:space="preserve"> </w:t>
            </w:r>
            <w:r w:rsidRPr="0020317E">
              <w:rPr>
                <w:sz w:val="24"/>
                <w:szCs w:val="24"/>
              </w:rPr>
              <w:t>реальности.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ЛР, МР,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ОК 1, </w:t>
            </w:r>
          </w:p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3773" w:type="pct"/>
            <w:gridSpan w:val="2"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1A1A1A"/>
                <w:sz w:val="24"/>
                <w:szCs w:val="24"/>
                <w:shd w:val="clear" w:color="auto" w:fill="FFFFFF"/>
              </w:rPr>
            </w:pPr>
            <w:r w:rsidRPr="006D5980">
              <w:rPr>
                <w:rFonts w:ascii="Times New Roman" w:hAnsi="Times New Roman" w:cs="Times New Roman"/>
                <w:b/>
                <w:color w:val="1A1A1A"/>
                <w:sz w:val="24"/>
                <w:szCs w:val="24"/>
                <w:shd w:val="clear" w:color="auto" w:fill="FFFFFF"/>
              </w:rPr>
              <w:t>72-Зачет с оценкой (</w:t>
            </w:r>
            <w:proofErr w:type="gramStart"/>
            <w:r w:rsidRPr="006D5980">
              <w:rPr>
                <w:rFonts w:ascii="Times New Roman" w:hAnsi="Times New Roman" w:cs="Times New Roman"/>
                <w:b/>
                <w:color w:val="1A1A1A"/>
                <w:sz w:val="24"/>
                <w:szCs w:val="24"/>
                <w:shd w:val="clear" w:color="auto" w:fill="FFFFFF"/>
              </w:rPr>
              <w:t>дифференцированный</w:t>
            </w:r>
            <w:proofErr w:type="gramEnd"/>
            <w:r w:rsidRPr="006D5980">
              <w:rPr>
                <w:rFonts w:ascii="Times New Roman" w:hAnsi="Times New Roman" w:cs="Times New Roman"/>
                <w:b/>
                <w:color w:val="1A1A1A"/>
                <w:sz w:val="24"/>
                <w:szCs w:val="24"/>
                <w:shd w:val="clear" w:color="auto" w:fill="FFFFFF"/>
              </w:rPr>
              <w:t xml:space="preserve">) </w:t>
            </w:r>
          </w:p>
        </w:tc>
        <w:tc>
          <w:tcPr>
            <w:tcW w:w="345" w:type="pct"/>
            <w:shd w:val="clear" w:color="auto" w:fill="auto"/>
          </w:tcPr>
          <w:p w:rsid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1FC" w:rsidRPr="00897DEB" w:rsidTr="0090159D">
        <w:trPr>
          <w:trHeight w:val="316"/>
        </w:trPr>
        <w:tc>
          <w:tcPr>
            <w:tcW w:w="3773" w:type="pct"/>
            <w:gridSpan w:val="2"/>
            <w:shd w:val="clear" w:color="auto" w:fill="auto"/>
          </w:tcPr>
          <w:p w:rsidR="00A871FC" w:rsidRPr="006D5980" w:rsidRDefault="00A871FC" w:rsidP="009015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1A1A1A"/>
                <w:sz w:val="24"/>
                <w:szCs w:val="24"/>
                <w:shd w:val="clear" w:color="auto" w:fill="FFFFFF"/>
              </w:rPr>
            </w:pPr>
            <w:r w:rsidRPr="006D5980">
              <w:rPr>
                <w:rFonts w:ascii="Times New Roman" w:hAnsi="Times New Roman" w:cs="Times New Roman"/>
                <w:b/>
                <w:color w:val="1A1A1A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345" w:type="pct"/>
            <w:shd w:val="clear" w:color="auto" w:fill="auto"/>
          </w:tcPr>
          <w:p w:rsidR="00A871FC" w:rsidRPr="00A871FC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96/48</w:t>
            </w:r>
          </w:p>
        </w:tc>
        <w:tc>
          <w:tcPr>
            <w:tcW w:w="882" w:type="pct"/>
            <w:shd w:val="clear" w:color="auto" w:fill="auto"/>
          </w:tcPr>
          <w:p w:rsidR="00A871FC" w:rsidRPr="00406CF8" w:rsidRDefault="00A871FC" w:rsidP="009015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1CCB" w:rsidRDefault="00971CCB" w:rsidP="0063779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971CCB" w:rsidSect="000756AA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8D2587" w:rsidRPr="00AC093B" w:rsidRDefault="001728E7" w:rsidP="008D2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093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</w:t>
      </w:r>
      <w:r w:rsidR="008D2587" w:rsidRPr="00AC09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УСЛОВИЯ РЕАЛИЗА</w:t>
      </w:r>
      <w:r w:rsidR="00AC093B">
        <w:rPr>
          <w:rFonts w:ascii="Times New Roman" w:eastAsia="Times New Roman" w:hAnsi="Times New Roman" w:cs="Times New Roman"/>
          <w:b/>
          <w:bCs/>
          <w:sz w:val="24"/>
          <w:szCs w:val="24"/>
        </w:rPr>
        <w:t>ЦИИ ПРОГРАММЫ ДИСЦИПЛИНЫ</w:t>
      </w:r>
    </w:p>
    <w:p w:rsidR="008D2587" w:rsidRPr="00EE45B1" w:rsidRDefault="008D2587" w:rsidP="008D25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84A41" w:rsidRPr="009E63C9" w:rsidRDefault="008D2587" w:rsidP="00A84A41">
      <w:pPr>
        <w:pStyle w:val="a6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4"/>
          <w:szCs w:val="24"/>
        </w:rPr>
      </w:pPr>
      <w:r w:rsidRPr="009E63C9">
        <w:rPr>
          <w:b/>
          <w:bCs/>
          <w:sz w:val="24"/>
          <w:szCs w:val="24"/>
        </w:rPr>
        <w:t>3.1.</w:t>
      </w:r>
      <w:r w:rsidRPr="009E63C9">
        <w:rPr>
          <w:bCs/>
          <w:sz w:val="24"/>
          <w:szCs w:val="24"/>
        </w:rPr>
        <w:t xml:space="preserve"> </w:t>
      </w:r>
      <w:r w:rsidR="00A84A41" w:rsidRPr="009E63C9">
        <w:rPr>
          <w:bCs/>
          <w:sz w:val="24"/>
          <w:szCs w:val="24"/>
        </w:rPr>
        <w:t>Для реализации про</w:t>
      </w:r>
      <w:r w:rsidR="00AC093B">
        <w:rPr>
          <w:bCs/>
          <w:sz w:val="24"/>
          <w:szCs w:val="24"/>
        </w:rPr>
        <w:t>граммы учебной дисциплины</w:t>
      </w:r>
      <w:r w:rsidR="00C86B15" w:rsidRPr="009E63C9">
        <w:rPr>
          <w:bCs/>
          <w:sz w:val="24"/>
          <w:szCs w:val="24"/>
        </w:rPr>
        <w:t xml:space="preserve"> </w:t>
      </w:r>
      <w:r w:rsidR="001F41EF">
        <w:rPr>
          <w:bCs/>
          <w:sz w:val="24"/>
          <w:szCs w:val="24"/>
        </w:rPr>
        <w:t xml:space="preserve">ООД.05 Информатика </w:t>
      </w:r>
      <w:r w:rsidR="00A84A41" w:rsidRPr="009E63C9">
        <w:rPr>
          <w:sz w:val="24"/>
          <w:szCs w:val="24"/>
        </w:rPr>
        <w:t>должны быть предусмотрены следующие специальные помещения:</w:t>
      </w:r>
    </w:p>
    <w:p w:rsidR="00E84E0E" w:rsidRPr="009E63C9" w:rsidRDefault="00A84A41" w:rsidP="00E84E0E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63C9">
        <w:rPr>
          <w:rFonts w:ascii="Times New Roman" w:hAnsi="Times New Roman" w:cs="Times New Roman"/>
          <w:sz w:val="24"/>
          <w:szCs w:val="24"/>
        </w:rPr>
        <w:t>Кабинет Информатики</w:t>
      </w:r>
      <w:r w:rsidRPr="009E63C9">
        <w:rPr>
          <w:rFonts w:ascii="Times New Roman" w:hAnsi="Times New Roman" w:cs="Times New Roman"/>
          <w:sz w:val="24"/>
          <w:szCs w:val="24"/>
          <w:lang w:eastAsia="en-US"/>
        </w:rPr>
        <w:t>, оснащенный о</w:t>
      </w:r>
      <w:r w:rsidRPr="009E63C9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борудованием: </w:t>
      </w:r>
      <w:r w:rsidRPr="009E63C9">
        <w:rPr>
          <w:rFonts w:ascii="Times New Roman" w:hAnsi="Times New Roman" w:cs="Times New Roman"/>
          <w:bCs/>
          <w:iCs/>
          <w:sz w:val="24"/>
          <w:szCs w:val="24"/>
        </w:rPr>
        <w:t xml:space="preserve">рабочие места по числу </w:t>
      </w:r>
      <w:proofErr w:type="gramStart"/>
      <w:r w:rsidRPr="009E63C9">
        <w:rPr>
          <w:rFonts w:ascii="Times New Roman" w:hAnsi="Times New Roman" w:cs="Times New Roman"/>
          <w:bCs/>
          <w:iCs/>
          <w:sz w:val="24"/>
          <w:szCs w:val="24"/>
        </w:rPr>
        <w:t>обучающихся</w:t>
      </w:r>
      <w:proofErr w:type="gramEnd"/>
      <w:r w:rsidRPr="009E63C9">
        <w:rPr>
          <w:rFonts w:ascii="Times New Roman" w:hAnsi="Times New Roman" w:cs="Times New Roman"/>
          <w:bCs/>
          <w:iCs/>
          <w:sz w:val="24"/>
          <w:szCs w:val="24"/>
        </w:rPr>
        <w:t>; рабочее место преподавателя; комплект учебно-методической документации</w:t>
      </w:r>
      <w:r w:rsidR="009E63C9" w:rsidRPr="009E63C9">
        <w:rPr>
          <w:rFonts w:ascii="Times New Roman" w:hAnsi="Times New Roman" w:cs="Times New Roman"/>
          <w:bCs/>
          <w:sz w:val="24"/>
          <w:szCs w:val="24"/>
        </w:rPr>
        <w:t>;</w:t>
      </w:r>
      <w:r w:rsidRPr="009E63C9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9E63C9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Pr="009E63C9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9E63C9">
        <w:rPr>
          <w:rFonts w:ascii="Times New Roman" w:hAnsi="Times New Roman" w:cs="Times New Roman"/>
          <w:bCs/>
          <w:iCs/>
          <w:sz w:val="24"/>
          <w:szCs w:val="24"/>
        </w:rPr>
        <w:t>компьютеры; локальная компьютерная сеть и глобальная сеть Интернет; лицензионное системное и прикладное программное обеспечение; лицензионное антивирусное программное обеспечение; лицензионное специализированное программное обеспечение</w:t>
      </w:r>
      <w:r w:rsidRPr="009E63C9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8D2587" w:rsidRPr="009E63C9" w:rsidRDefault="00A84A41" w:rsidP="00E84E0E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63C9">
        <w:rPr>
          <w:rFonts w:ascii="Times New Roman" w:eastAsia="TimesNewRomanPSMT" w:hAnsi="Times New Roman" w:cs="Times New Roman"/>
          <w:b/>
          <w:sz w:val="24"/>
          <w:szCs w:val="24"/>
        </w:rPr>
        <w:t>В кабинете необходимо иметь</w:t>
      </w:r>
      <w:r w:rsidRPr="009E63C9">
        <w:rPr>
          <w:rFonts w:ascii="Times New Roman" w:eastAsia="TimesNewRomanPSMT" w:hAnsi="Times New Roman" w:cs="Times New Roman"/>
          <w:bCs/>
          <w:sz w:val="24"/>
          <w:szCs w:val="24"/>
        </w:rPr>
        <w:t xml:space="preserve">: </w:t>
      </w:r>
      <w:r w:rsidRPr="009E63C9">
        <w:rPr>
          <w:rFonts w:ascii="Times New Roman" w:hAnsi="Times New Roman" w:cs="Times New Roman"/>
          <w:sz w:val="24"/>
          <w:szCs w:val="24"/>
        </w:rPr>
        <w:t>противопожарный инвентарь, аптечку с набором перевязочных средств и медикаментов, инструкцию по правилам безопасности труда для студентов, журнал регистрации инструктажа по правилам безопасности труда.</w:t>
      </w:r>
    </w:p>
    <w:p w:rsidR="008D2587" w:rsidRPr="00E21ABE" w:rsidRDefault="008D2587" w:rsidP="008D25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E21ABE">
        <w:rPr>
          <w:rFonts w:ascii="Times New Roman" w:eastAsia="Times New Roman" w:hAnsi="Times New Roman" w:cs="Times New Roman"/>
          <w:b/>
          <w:sz w:val="24"/>
          <w:szCs w:val="28"/>
        </w:rPr>
        <w:t>3.2. Информационное обеспечение реализации программы</w:t>
      </w:r>
    </w:p>
    <w:p w:rsidR="008D2587" w:rsidRPr="00E21ABE" w:rsidRDefault="008D2587" w:rsidP="008D25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1F41EF" w:rsidRPr="00E21ABE" w:rsidRDefault="008D2587" w:rsidP="001F41E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E21ABE">
        <w:rPr>
          <w:rFonts w:ascii="Times New Roman" w:eastAsia="Times New Roman" w:hAnsi="Times New Roman" w:cs="Times New Roman"/>
          <w:b/>
          <w:sz w:val="24"/>
          <w:szCs w:val="28"/>
        </w:rPr>
        <w:t>3.2.1. Основные печатные издания</w:t>
      </w:r>
      <w:bookmarkStart w:id="1" w:name="__RefHeading___Toc463878230"/>
      <w:bookmarkEnd w:id="1"/>
    </w:p>
    <w:p w:rsidR="001F41EF" w:rsidRPr="001F41EF" w:rsidRDefault="001F41EF" w:rsidP="001F41E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1EF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1F41EF">
        <w:rPr>
          <w:rFonts w:ascii="Times New Roman" w:hAnsi="Times New Roman" w:cs="Times New Roman"/>
          <w:sz w:val="24"/>
          <w:szCs w:val="24"/>
        </w:rPr>
        <w:t>Гаврилов,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М. В.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Информатика.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Базовый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уровень.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10—11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классы</w:t>
      </w:r>
      <w:r w:rsidRPr="001F41EF">
        <w:rPr>
          <w:rFonts w:ascii="Times New Roman" w:hAnsi="Times New Roman" w:cs="Times New Roman"/>
          <w:sz w:val="24"/>
          <w:szCs w:val="24"/>
        </w:rPr>
        <w:t>: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учебник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для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среднего</w:t>
      </w:r>
      <w:r w:rsidRPr="001F41E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общего</w:t>
      </w:r>
      <w:r w:rsidRPr="001F41E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образования</w:t>
      </w:r>
      <w:r w:rsidRPr="001F41E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/</w:t>
      </w:r>
      <w:r w:rsidRPr="001F41E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М.</w:t>
      </w:r>
      <w:r w:rsidRPr="001F41E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В.</w:t>
      </w:r>
      <w:r w:rsidRPr="001F41E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Гаврилов,</w:t>
      </w:r>
      <w:r w:rsidRPr="001F41E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В.</w:t>
      </w:r>
      <w:r w:rsidRPr="001F41E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А. Климов.</w:t>
      </w:r>
      <w:r w:rsidRPr="001F41E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—</w:t>
      </w:r>
      <w:r w:rsidRPr="001F41E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5-е</w:t>
      </w:r>
      <w:r w:rsidRPr="001F41E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изд.,</w:t>
      </w:r>
      <w:r w:rsidRPr="001F41E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1F41EF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1F41EF">
        <w:rPr>
          <w:rFonts w:ascii="Times New Roman" w:hAnsi="Times New Roman" w:cs="Times New Roman"/>
          <w:sz w:val="24"/>
          <w:szCs w:val="24"/>
        </w:rPr>
        <w:t>.</w:t>
      </w:r>
      <w:r w:rsidRPr="001F41E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и</w:t>
      </w:r>
      <w:r w:rsidRPr="001F41EF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доп. — Москва</w:t>
      </w:r>
      <w:r w:rsidRPr="001F41EF">
        <w:rPr>
          <w:rFonts w:ascii="Times New Roman" w:hAnsi="Times New Roman" w:cs="Times New Roman"/>
          <w:sz w:val="24"/>
          <w:szCs w:val="24"/>
        </w:rPr>
        <w:t xml:space="preserve">: Издательство </w:t>
      </w:r>
      <w:proofErr w:type="spellStart"/>
      <w:r w:rsidRPr="001F41EF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1F41EF">
        <w:rPr>
          <w:rFonts w:ascii="Times New Roman" w:hAnsi="Times New Roman" w:cs="Times New Roman"/>
          <w:sz w:val="24"/>
          <w:szCs w:val="24"/>
        </w:rPr>
        <w:t>, 2023. — 352 с. —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(Общеобразовательный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цикл). —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ISBN 978-5-534-16226-4.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—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Текст: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электронный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//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Образовательная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платформа</w:t>
      </w:r>
      <w:r w:rsidRPr="001F41E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1F41EF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1F41EF">
        <w:rPr>
          <w:rFonts w:ascii="Times New Roman" w:hAnsi="Times New Roman" w:cs="Times New Roman"/>
          <w:sz w:val="24"/>
          <w:szCs w:val="24"/>
        </w:rPr>
        <w:t xml:space="preserve"> [сайт].</w:t>
      </w:r>
      <w:r w:rsidRPr="001F41E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— URL:</w:t>
      </w:r>
      <w:r w:rsidRPr="001F41EF">
        <w:rPr>
          <w:rFonts w:ascii="Times New Roman" w:hAnsi="Times New Roman" w:cs="Times New Roman"/>
          <w:color w:val="476B97"/>
          <w:spacing w:val="-1"/>
          <w:sz w:val="24"/>
          <w:szCs w:val="24"/>
        </w:rPr>
        <w:t xml:space="preserve"> </w:t>
      </w:r>
      <w:hyperlink r:id="rId10" w:history="1">
        <w:r w:rsidRPr="001F41EF">
          <w:rPr>
            <w:rStyle w:val="a8"/>
            <w:rFonts w:ascii="Times New Roman" w:hAnsi="Times New Roman" w:cs="Times New Roman"/>
            <w:sz w:val="24"/>
            <w:szCs w:val="24"/>
            <w:u w:color="476B97"/>
          </w:rPr>
          <w:t>https://urait.ru/bcode/530644</w:t>
        </w:r>
      </w:hyperlink>
    </w:p>
    <w:p w:rsidR="001F41EF" w:rsidRPr="001F41EF" w:rsidRDefault="001F41EF" w:rsidP="001F41E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1EF">
        <w:rPr>
          <w:rFonts w:ascii="Times New Roman" w:hAnsi="Times New Roman" w:cs="Times New Roman"/>
          <w:sz w:val="24"/>
          <w:szCs w:val="24"/>
        </w:rPr>
        <w:t>2. Волк,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В. К</w:t>
      </w:r>
      <w:r w:rsidRPr="001F41EF">
        <w:rPr>
          <w:rFonts w:ascii="Times New Roman" w:hAnsi="Times New Roman" w:cs="Times New Roman"/>
          <w:i/>
          <w:sz w:val="24"/>
          <w:szCs w:val="24"/>
        </w:rPr>
        <w:t>.</w:t>
      </w:r>
      <w:r w:rsidRPr="001F41EF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Информатика.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Углубленный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уровень: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10—11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классы</w:t>
      </w:r>
      <w:r w:rsidRPr="001F41EF">
        <w:rPr>
          <w:rFonts w:ascii="Times New Roman" w:hAnsi="Times New Roman" w:cs="Times New Roman"/>
          <w:sz w:val="24"/>
          <w:szCs w:val="24"/>
        </w:rPr>
        <w:t>: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учебник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для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среднего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общего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образования /</w:t>
      </w:r>
      <w:r w:rsidRPr="001F41EF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В. К. Волк. —</w:t>
      </w:r>
      <w:r w:rsidRPr="001F41EF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Москва</w:t>
      </w:r>
      <w:r w:rsidRPr="001F41EF">
        <w:rPr>
          <w:rFonts w:ascii="Times New Roman" w:hAnsi="Times New Roman" w:cs="Times New Roman"/>
          <w:sz w:val="24"/>
          <w:szCs w:val="24"/>
        </w:rPr>
        <w:t>:</w:t>
      </w:r>
      <w:r w:rsidRPr="001F41EF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Издательство</w:t>
      </w:r>
      <w:r w:rsidRPr="001F41EF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proofErr w:type="spellStart"/>
      <w:r w:rsidRPr="001F41EF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1F41EF">
        <w:rPr>
          <w:rFonts w:ascii="Times New Roman" w:hAnsi="Times New Roman" w:cs="Times New Roman"/>
          <w:sz w:val="24"/>
          <w:szCs w:val="24"/>
        </w:rPr>
        <w:t>,</w:t>
      </w:r>
      <w:r w:rsidRPr="001F41EF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2023. —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208 с. —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(Общеобразовательный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цикл). —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ISBN 978-5-534-16088-8.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—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B6984">
        <w:rPr>
          <w:rFonts w:ascii="Times New Roman" w:hAnsi="Times New Roman" w:cs="Times New Roman"/>
          <w:sz w:val="24"/>
          <w:szCs w:val="24"/>
        </w:rPr>
        <w:t>Текст</w:t>
      </w:r>
      <w:r w:rsidR="00CB6984" w:rsidRPr="001F41EF">
        <w:rPr>
          <w:rFonts w:ascii="Times New Roman" w:hAnsi="Times New Roman" w:cs="Times New Roman"/>
          <w:sz w:val="24"/>
          <w:szCs w:val="24"/>
        </w:rPr>
        <w:t>: электронный</w:t>
      </w:r>
      <w:r w:rsidR="00CB6984">
        <w:rPr>
          <w:rFonts w:ascii="Times New Roman" w:hAnsi="Times New Roman" w:cs="Times New Roman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//</w:t>
      </w:r>
      <w:r w:rsidR="00CB6984">
        <w:rPr>
          <w:rFonts w:ascii="Times New Roman" w:hAnsi="Times New Roman" w:cs="Times New Roman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 xml:space="preserve">Образовательная  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 xml:space="preserve">платформа  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F41EF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1F41EF">
        <w:rPr>
          <w:rFonts w:ascii="Times New Roman" w:hAnsi="Times New Roman" w:cs="Times New Roman"/>
          <w:sz w:val="24"/>
          <w:szCs w:val="24"/>
        </w:rPr>
        <w:t xml:space="preserve">    [сайт].</w:t>
      </w:r>
      <w:r w:rsidR="00CB6984">
        <w:rPr>
          <w:rFonts w:ascii="Times New Roman" w:hAnsi="Times New Roman" w:cs="Times New Roman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—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URL:</w:t>
      </w:r>
      <w:r w:rsidRPr="001F41EF">
        <w:rPr>
          <w:rFonts w:ascii="Times New Roman" w:hAnsi="Times New Roman" w:cs="Times New Roman"/>
          <w:color w:val="476B97"/>
          <w:spacing w:val="-1"/>
          <w:sz w:val="24"/>
          <w:szCs w:val="24"/>
        </w:rPr>
        <w:t xml:space="preserve"> </w:t>
      </w:r>
      <w:hyperlink r:id="rId11" w:history="1">
        <w:r w:rsidRPr="001F41EF">
          <w:rPr>
            <w:rStyle w:val="a8"/>
            <w:rFonts w:ascii="Times New Roman" w:hAnsi="Times New Roman" w:cs="Times New Roman"/>
            <w:sz w:val="24"/>
            <w:szCs w:val="24"/>
            <w:u w:color="476B97"/>
          </w:rPr>
          <w:t>https://urait.ru/bcode/530395</w:t>
        </w:r>
      </w:hyperlink>
    </w:p>
    <w:p w:rsidR="001F41EF" w:rsidRPr="001F41EF" w:rsidRDefault="001F41EF" w:rsidP="001F41E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1F41EF">
        <w:rPr>
          <w:rFonts w:ascii="Times New Roman" w:hAnsi="Times New Roman" w:cs="Times New Roman"/>
          <w:sz w:val="24"/>
          <w:szCs w:val="24"/>
        </w:rPr>
        <w:t>Трофимов,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В. В</w:t>
      </w:r>
      <w:r w:rsidRPr="001F41EF">
        <w:rPr>
          <w:rFonts w:ascii="Times New Roman" w:hAnsi="Times New Roman" w:cs="Times New Roman"/>
          <w:i/>
          <w:sz w:val="24"/>
          <w:szCs w:val="24"/>
        </w:rPr>
        <w:t>.</w:t>
      </w:r>
      <w:r w:rsidRPr="001F41EF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Основы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алгоритмизации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и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программирования</w:t>
      </w:r>
      <w:r w:rsidRPr="001F41EF">
        <w:rPr>
          <w:rFonts w:ascii="Times New Roman" w:hAnsi="Times New Roman" w:cs="Times New Roman"/>
          <w:sz w:val="24"/>
          <w:szCs w:val="24"/>
        </w:rPr>
        <w:t>: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учебник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для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 / В</w:t>
      </w:r>
      <w:r>
        <w:rPr>
          <w:rFonts w:ascii="Times New Roman" w:hAnsi="Times New Roman" w:cs="Times New Roman"/>
          <w:sz w:val="24"/>
          <w:szCs w:val="24"/>
        </w:rPr>
        <w:t>. В. Трофимов, Т. А. Павловская</w:t>
      </w:r>
      <w:r w:rsidRPr="001F41EF">
        <w:rPr>
          <w:rFonts w:ascii="Times New Roman" w:hAnsi="Times New Roman" w:cs="Times New Roman"/>
          <w:sz w:val="24"/>
          <w:szCs w:val="24"/>
        </w:rPr>
        <w:t>; под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редакцией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 В. Трофимова. — Москва</w:t>
      </w:r>
      <w:r w:rsidRPr="001F41EF">
        <w:rPr>
          <w:rFonts w:ascii="Times New Roman" w:hAnsi="Times New Roman" w:cs="Times New Roman"/>
          <w:sz w:val="24"/>
          <w:szCs w:val="24"/>
        </w:rPr>
        <w:t>: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 xml:space="preserve">Издательство </w:t>
      </w:r>
      <w:proofErr w:type="spellStart"/>
      <w:r w:rsidRPr="001F41EF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1F41EF">
        <w:rPr>
          <w:rFonts w:ascii="Times New Roman" w:hAnsi="Times New Roman" w:cs="Times New Roman"/>
          <w:sz w:val="24"/>
          <w:szCs w:val="24"/>
        </w:rPr>
        <w:t>, 2023. — 137 с. —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(Профессиональное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образование). —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ISBN 978-5-534-07321-8.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—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Текст: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электронный</w:t>
      </w:r>
      <w:r w:rsidR="00CB6984">
        <w:rPr>
          <w:rFonts w:ascii="Times New Roman" w:hAnsi="Times New Roman" w:cs="Times New Roman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//</w:t>
      </w:r>
      <w:r w:rsidR="00CB6984">
        <w:rPr>
          <w:rFonts w:ascii="Times New Roman" w:hAnsi="Times New Roman" w:cs="Times New Roman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 xml:space="preserve">Образовательная     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34084">
        <w:rPr>
          <w:rFonts w:ascii="Times New Roman" w:hAnsi="Times New Roman" w:cs="Times New Roman"/>
          <w:sz w:val="24"/>
          <w:szCs w:val="24"/>
        </w:rPr>
        <w:t xml:space="preserve">платформа </w:t>
      </w:r>
      <w:proofErr w:type="spellStart"/>
      <w:r w:rsidRPr="001F41EF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1F41EF">
        <w:rPr>
          <w:rFonts w:ascii="Times New Roman" w:hAnsi="Times New Roman" w:cs="Times New Roman"/>
          <w:sz w:val="24"/>
          <w:szCs w:val="24"/>
        </w:rPr>
        <w:t xml:space="preserve"> [сайт].     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—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URL:</w:t>
      </w:r>
      <w:r w:rsidRPr="001F41EF">
        <w:rPr>
          <w:rFonts w:ascii="Times New Roman" w:hAnsi="Times New Roman" w:cs="Times New Roman"/>
          <w:color w:val="476B97"/>
          <w:spacing w:val="-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color w:val="476B97"/>
          <w:sz w:val="24"/>
          <w:szCs w:val="24"/>
          <w:u w:val="single" w:color="476B97"/>
        </w:rPr>
        <w:t>https://urait.ru/bcode/515434</w:t>
      </w:r>
    </w:p>
    <w:p w:rsidR="008D2587" w:rsidRPr="00A84A41" w:rsidRDefault="008D2587" w:rsidP="001F41EF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2"/>
          <w:sz w:val="24"/>
          <w:szCs w:val="24"/>
        </w:rPr>
      </w:pPr>
    </w:p>
    <w:p w:rsidR="001F41EF" w:rsidRPr="00E21ABE" w:rsidRDefault="008D2587" w:rsidP="001F41E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E21ABE">
        <w:rPr>
          <w:rFonts w:ascii="Times New Roman" w:eastAsia="Times New Roman" w:hAnsi="Times New Roman" w:cs="Times New Roman"/>
          <w:b/>
          <w:bCs/>
          <w:sz w:val="24"/>
          <w:szCs w:val="28"/>
        </w:rPr>
        <w:t>3</w:t>
      </w:r>
      <w:r w:rsidR="001F41EF" w:rsidRPr="00E21ABE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.2.2. Дополнительные источники </w:t>
      </w:r>
    </w:p>
    <w:p w:rsidR="001F41EF" w:rsidRPr="001F41EF" w:rsidRDefault="001F41EF" w:rsidP="001F41E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41EF">
        <w:rPr>
          <w:rFonts w:ascii="Times New Roman" w:eastAsia="Times New Roman" w:hAnsi="Times New Roman" w:cs="Times New Roman"/>
          <w:bCs/>
          <w:sz w:val="24"/>
          <w:szCs w:val="24"/>
        </w:rPr>
        <w:t xml:space="preserve">1. </w:t>
      </w:r>
      <w:r w:rsidRPr="001F41EF">
        <w:rPr>
          <w:rFonts w:ascii="Times New Roman" w:hAnsi="Times New Roman" w:cs="Times New Roman"/>
          <w:sz w:val="24"/>
          <w:szCs w:val="24"/>
        </w:rPr>
        <w:t>Гниденко,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И. Г</w:t>
      </w:r>
      <w:r w:rsidRPr="001F41EF">
        <w:rPr>
          <w:rFonts w:ascii="Times New Roman" w:hAnsi="Times New Roman" w:cs="Times New Roman"/>
          <w:i/>
          <w:sz w:val="24"/>
          <w:szCs w:val="24"/>
        </w:rPr>
        <w:t>.</w:t>
      </w:r>
      <w:r w:rsidRPr="001F41EF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Технология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разработки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программного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обеспечения</w:t>
      </w:r>
      <w:r w:rsidRPr="001F41EF">
        <w:rPr>
          <w:rFonts w:ascii="Times New Roman" w:hAnsi="Times New Roman" w:cs="Times New Roman"/>
          <w:sz w:val="24"/>
          <w:szCs w:val="24"/>
        </w:rPr>
        <w:t>: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учебное</w:t>
      </w:r>
      <w:r w:rsidRPr="001F41EF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 xml:space="preserve">пособие   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 xml:space="preserve">для   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 xml:space="preserve">среднего   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профессионального     образования /</w:t>
      </w:r>
      <w:r w:rsidR="00CB6984">
        <w:rPr>
          <w:rFonts w:ascii="Times New Roman" w:hAnsi="Times New Roman" w:cs="Times New Roman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И. Г. Гниденко,</w:t>
      </w:r>
      <w:r w:rsidRPr="001F41EF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 xml:space="preserve">Ф. Ф. </w:t>
      </w:r>
      <w:r>
        <w:rPr>
          <w:rFonts w:ascii="Times New Roman" w:hAnsi="Times New Roman" w:cs="Times New Roman"/>
          <w:sz w:val="24"/>
          <w:szCs w:val="24"/>
        </w:rPr>
        <w:t>Павлов, Д. Ю. Федоров. — Москва</w:t>
      </w:r>
      <w:r w:rsidRPr="001F41EF">
        <w:rPr>
          <w:rFonts w:ascii="Times New Roman" w:hAnsi="Times New Roman" w:cs="Times New Roman"/>
          <w:sz w:val="24"/>
          <w:szCs w:val="24"/>
        </w:rPr>
        <w:t xml:space="preserve">: Издательство </w:t>
      </w:r>
      <w:proofErr w:type="spellStart"/>
      <w:r w:rsidRPr="001F41EF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1F41EF">
        <w:rPr>
          <w:rFonts w:ascii="Times New Roman" w:hAnsi="Times New Roman" w:cs="Times New Roman"/>
          <w:sz w:val="24"/>
          <w:szCs w:val="24"/>
        </w:rPr>
        <w:t>, 2023. — 235 с. —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(Профессиональное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образование). —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ISBN 978-5-534-05047-9.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—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Текст: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электронный</w:t>
      </w:r>
      <w:r w:rsidR="00CB6984">
        <w:rPr>
          <w:rFonts w:ascii="Times New Roman" w:hAnsi="Times New Roman" w:cs="Times New Roman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//</w:t>
      </w:r>
      <w:r w:rsidR="00CB6984">
        <w:rPr>
          <w:rFonts w:ascii="Times New Roman" w:hAnsi="Times New Roman" w:cs="Times New Roman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 xml:space="preserve">Образовательная     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платформа</w:t>
      </w:r>
      <w:r w:rsidR="00CB69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1EF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="00CB6984">
        <w:rPr>
          <w:rFonts w:ascii="Times New Roman" w:hAnsi="Times New Roman" w:cs="Times New Roman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 xml:space="preserve">[сайт].     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—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URL:</w:t>
      </w:r>
      <w:r w:rsidRPr="001F41E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hyperlink r:id="rId12" w:history="1">
        <w:r w:rsidRPr="001F41EF">
          <w:rPr>
            <w:rStyle w:val="a8"/>
            <w:rFonts w:ascii="Times New Roman" w:hAnsi="Times New Roman" w:cs="Times New Roman"/>
            <w:color w:val="auto"/>
            <w:sz w:val="24"/>
            <w:szCs w:val="24"/>
            <w:u w:color="476B97"/>
          </w:rPr>
          <w:t>https://urait.ru/bcode/514591</w:t>
        </w:r>
      </w:hyperlink>
    </w:p>
    <w:p w:rsidR="001F41EF" w:rsidRPr="001F41EF" w:rsidRDefault="001F41EF" w:rsidP="001F41E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41EF">
        <w:rPr>
          <w:rFonts w:ascii="Times New Roman" w:eastAsia="Times New Roman" w:hAnsi="Times New Roman" w:cs="Times New Roman"/>
          <w:bCs/>
          <w:sz w:val="24"/>
          <w:szCs w:val="24"/>
        </w:rPr>
        <w:t xml:space="preserve">2. </w:t>
      </w:r>
      <w:r w:rsidRPr="001F41EF">
        <w:rPr>
          <w:rFonts w:ascii="Times New Roman" w:hAnsi="Times New Roman" w:cs="Times New Roman"/>
          <w:sz w:val="24"/>
          <w:szCs w:val="24"/>
        </w:rPr>
        <w:t>Советов,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Б. Я</w:t>
      </w:r>
      <w:r w:rsidRPr="001F41EF">
        <w:rPr>
          <w:rFonts w:ascii="Times New Roman" w:hAnsi="Times New Roman" w:cs="Times New Roman"/>
          <w:i/>
          <w:sz w:val="24"/>
          <w:szCs w:val="24"/>
        </w:rPr>
        <w:t>.</w:t>
      </w:r>
      <w:r w:rsidRPr="001F41EF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Базы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данных</w:t>
      </w:r>
      <w:r w:rsidRPr="001F41EF">
        <w:rPr>
          <w:rFonts w:ascii="Times New Roman" w:hAnsi="Times New Roman" w:cs="Times New Roman"/>
          <w:sz w:val="24"/>
          <w:szCs w:val="24"/>
        </w:rPr>
        <w:t>: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учебник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для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среднего</w:t>
      </w:r>
      <w:r w:rsidRPr="001F41EF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образования /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Б. Я. Советов,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 xml:space="preserve">В. В. </w:t>
      </w:r>
      <w:proofErr w:type="spellStart"/>
      <w:r w:rsidRPr="001F41EF">
        <w:rPr>
          <w:rFonts w:ascii="Times New Roman" w:hAnsi="Times New Roman" w:cs="Times New Roman"/>
          <w:sz w:val="24"/>
          <w:szCs w:val="24"/>
        </w:rPr>
        <w:t>Цехановский</w:t>
      </w:r>
      <w:proofErr w:type="spellEnd"/>
      <w:r w:rsidRPr="001F41EF">
        <w:rPr>
          <w:rFonts w:ascii="Times New Roman" w:hAnsi="Times New Roman" w:cs="Times New Roman"/>
          <w:sz w:val="24"/>
          <w:szCs w:val="24"/>
        </w:rPr>
        <w:t>,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В. Д. Чертовской. —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3-е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изд.,</w:t>
      </w:r>
      <w:r w:rsidRPr="001F41EF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proofErr w:type="spellStart"/>
      <w:r w:rsidRPr="001F41EF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1F41EF">
        <w:rPr>
          <w:rFonts w:ascii="Times New Roman" w:hAnsi="Times New Roman" w:cs="Times New Roman"/>
          <w:sz w:val="24"/>
          <w:szCs w:val="24"/>
        </w:rPr>
        <w:t>.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и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доп. —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Москва</w:t>
      </w:r>
      <w:r w:rsidRPr="001F41EF">
        <w:rPr>
          <w:rFonts w:ascii="Times New Roman" w:hAnsi="Times New Roman" w:cs="Times New Roman"/>
          <w:sz w:val="24"/>
          <w:szCs w:val="24"/>
        </w:rPr>
        <w:t>: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Издательство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F41EF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1F41EF">
        <w:rPr>
          <w:rFonts w:ascii="Times New Roman" w:hAnsi="Times New Roman" w:cs="Times New Roman"/>
          <w:sz w:val="24"/>
          <w:szCs w:val="24"/>
        </w:rPr>
        <w:t>,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2023. —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420 с. —</w:t>
      </w:r>
      <w:r w:rsidRPr="001F41EF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(Профессиональное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образование). —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ISBN 978-5-534-09324-7.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—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Текст: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электронный</w:t>
      </w:r>
      <w:r w:rsidR="00CB6984">
        <w:rPr>
          <w:rFonts w:ascii="Times New Roman" w:hAnsi="Times New Roman" w:cs="Times New Roman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//</w:t>
      </w:r>
      <w:r w:rsidR="00CB6984">
        <w:rPr>
          <w:rFonts w:ascii="Times New Roman" w:hAnsi="Times New Roman" w:cs="Times New Roman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Образовательная</w:t>
      </w:r>
      <w:r w:rsidR="00CB6984">
        <w:rPr>
          <w:rFonts w:ascii="Times New Roman" w:hAnsi="Times New Roman" w:cs="Times New Roman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 xml:space="preserve">платформа </w:t>
      </w:r>
      <w:r w:rsidR="00CB69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1EF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="00CB6984">
        <w:rPr>
          <w:rFonts w:ascii="Times New Roman" w:hAnsi="Times New Roman" w:cs="Times New Roman"/>
          <w:sz w:val="24"/>
          <w:szCs w:val="24"/>
        </w:rPr>
        <w:t xml:space="preserve"> [сайт].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—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URL:</w:t>
      </w:r>
      <w:r w:rsidRPr="001F41E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  <w:u w:val="single" w:color="476B97"/>
        </w:rPr>
        <w:t xml:space="preserve">https://urait.ru/bcode/514585 </w:t>
      </w:r>
    </w:p>
    <w:p w:rsidR="001F41EF" w:rsidRPr="001F41EF" w:rsidRDefault="001F41EF" w:rsidP="001F41E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 w:color="476B97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1F41EF">
        <w:rPr>
          <w:rFonts w:ascii="Times New Roman" w:hAnsi="Times New Roman" w:cs="Times New Roman"/>
          <w:sz w:val="24"/>
          <w:szCs w:val="24"/>
        </w:rPr>
        <w:t>Колошкина</w:t>
      </w:r>
      <w:proofErr w:type="spellEnd"/>
      <w:r w:rsidRPr="001F41EF">
        <w:rPr>
          <w:rFonts w:ascii="Times New Roman" w:hAnsi="Times New Roman" w:cs="Times New Roman"/>
          <w:sz w:val="24"/>
          <w:szCs w:val="24"/>
        </w:rPr>
        <w:t>,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И. Е</w:t>
      </w:r>
      <w:r w:rsidRPr="001F41EF">
        <w:rPr>
          <w:rFonts w:ascii="Times New Roman" w:hAnsi="Times New Roman" w:cs="Times New Roman"/>
          <w:i/>
          <w:sz w:val="24"/>
          <w:szCs w:val="24"/>
        </w:rPr>
        <w:t>.</w:t>
      </w:r>
      <w:r w:rsidRPr="001F41EF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Компьютерная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C4758">
        <w:rPr>
          <w:rFonts w:ascii="Times New Roman" w:hAnsi="Times New Roman" w:cs="Times New Roman"/>
          <w:sz w:val="24"/>
          <w:szCs w:val="24"/>
        </w:rPr>
        <w:t>графика</w:t>
      </w:r>
      <w:r w:rsidRPr="001F41EF">
        <w:rPr>
          <w:rFonts w:ascii="Times New Roman" w:hAnsi="Times New Roman" w:cs="Times New Roman"/>
          <w:sz w:val="24"/>
          <w:szCs w:val="24"/>
        </w:rPr>
        <w:t>: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учебник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и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практикум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для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среднего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 xml:space="preserve">профессионального </w:t>
      </w:r>
      <w:r w:rsidR="00CB6984">
        <w:rPr>
          <w:rFonts w:ascii="Times New Roman" w:hAnsi="Times New Roman" w:cs="Times New Roman"/>
          <w:sz w:val="24"/>
          <w:szCs w:val="24"/>
        </w:rPr>
        <w:t>образования /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 xml:space="preserve">И. Е. </w:t>
      </w:r>
      <w:proofErr w:type="spellStart"/>
      <w:r w:rsidRPr="001F41EF">
        <w:rPr>
          <w:rFonts w:ascii="Times New Roman" w:hAnsi="Times New Roman" w:cs="Times New Roman"/>
          <w:sz w:val="24"/>
          <w:szCs w:val="24"/>
        </w:rPr>
        <w:t>Колошкина</w:t>
      </w:r>
      <w:proofErr w:type="spellEnd"/>
      <w:r w:rsidRPr="001F41EF">
        <w:rPr>
          <w:rFonts w:ascii="Times New Roman" w:hAnsi="Times New Roman" w:cs="Times New Roman"/>
          <w:sz w:val="24"/>
          <w:szCs w:val="24"/>
        </w:rPr>
        <w:t>,</w:t>
      </w:r>
      <w:r w:rsidR="00CB6984">
        <w:rPr>
          <w:rFonts w:ascii="Times New Roman" w:hAnsi="Times New Roman" w:cs="Times New Roman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В. А. Селезнев,</w:t>
      </w:r>
      <w:r w:rsidRPr="001F41EF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С. А. Дмитроченко. —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3-е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изд.,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F41EF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1F41EF">
        <w:rPr>
          <w:rFonts w:ascii="Times New Roman" w:hAnsi="Times New Roman" w:cs="Times New Roman"/>
          <w:sz w:val="24"/>
          <w:szCs w:val="24"/>
        </w:rPr>
        <w:t>.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и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доп. —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B6984" w:rsidRPr="001F41EF">
        <w:rPr>
          <w:rFonts w:ascii="Times New Roman" w:hAnsi="Times New Roman" w:cs="Times New Roman"/>
          <w:sz w:val="24"/>
          <w:szCs w:val="24"/>
        </w:rPr>
        <w:t>Москва:</w:t>
      </w:r>
      <w:r w:rsidRPr="001F41EF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Издательство</w:t>
      </w:r>
      <w:r w:rsidRPr="001F41EF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proofErr w:type="spellStart"/>
      <w:r w:rsidRPr="001F41EF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1F41EF">
        <w:rPr>
          <w:rFonts w:ascii="Times New Roman" w:hAnsi="Times New Roman" w:cs="Times New Roman"/>
          <w:sz w:val="24"/>
          <w:szCs w:val="24"/>
        </w:rPr>
        <w:t>,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2023. — 233 с. — (Профессиональное образование). — ISBN 978-5-534-15862-5. —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B6984">
        <w:rPr>
          <w:rFonts w:ascii="Times New Roman" w:hAnsi="Times New Roman" w:cs="Times New Roman"/>
          <w:sz w:val="24"/>
          <w:szCs w:val="24"/>
        </w:rPr>
        <w:t>Текст</w:t>
      </w:r>
      <w:r w:rsidR="00CB6984" w:rsidRPr="001F41EF">
        <w:rPr>
          <w:rFonts w:ascii="Times New Roman" w:hAnsi="Times New Roman" w:cs="Times New Roman"/>
          <w:sz w:val="24"/>
          <w:szCs w:val="24"/>
        </w:rPr>
        <w:t>: электронный</w:t>
      </w:r>
      <w:r w:rsidR="00CB6984">
        <w:rPr>
          <w:rFonts w:ascii="Times New Roman" w:hAnsi="Times New Roman" w:cs="Times New Roman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//</w:t>
      </w:r>
      <w:r w:rsidR="00CB6984">
        <w:rPr>
          <w:rFonts w:ascii="Times New Roman" w:hAnsi="Times New Roman" w:cs="Times New Roman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 xml:space="preserve">Образовательная  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платформа</w:t>
      </w:r>
      <w:r w:rsidR="00CB69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1EF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1F41EF">
        <w:rPr>
          <w:rFonts w:ascii="Times New Roman" w:hAnsi="Times New Roman" w:cs="Times New Roman"/>
          <w:sz w:val="24"/>
          <w:szCs w:val="24"/>
        </w:rPr>
        <w:t xml:space="preserve"> [сайт].</w:t>
      </w:r>
      <w:r w:rsidR="00CB6984">
        <w:rPr>
          <w:rFonts w:ascii="Times New Roman" w:hAnsi="Times New Roman" w:cs="Times New Roman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—</w:t>
      </w:r>
      <w:r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41EF">
        <w:rPr>
          <w:rFonts w:ascii="Times New Roman" w:hAnsi="Times New Roman" w:cs="Times New Roman"/>
          <w:sz w:val="24"/>
          <w:szCs w:val="24"/>
        </w:rPr>
        <w:t>URL:</w:t>
      </w:r>
      <w:r w:rsidRPr="001F41E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hyperlink r:id="rId13" w:history="1">
        <w:r w:rsidRPr="001F41EF">
          <w:rPr>
            <w:rStyle w:val="a8"/>
            <w:rFonts w:ascii="Times New Roman" w:hAnsi="Times New Roman" w:cs="Times New Roman"/>
            <w:color w:val="auto"/>
            <w:sz w:val="24"/>
            <w:szCs w:val="24"/>
            <w:u w:color="476B97"/>
          </w:rPr>
          <w:t>https://urait.ru/bcode/510043</w:t>
        </w:r>
      </w:hyperlink>
    </w:p>
    <w:p w:rsidR="005C4758" w:rsidRDefault="005C4758" w:rsidP="005C4758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 w:color="476B97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1F41EF" w:rsidRPr="001F41EF">
        <w:rPr>
          <w:rFonts w:ascii="Times New Roman" w:hAnsi="Times New Roman" w:cs="Times New Roman"/>
          <w:spacing w:val="-1"/>
          <w:w w:val="105"/>
          <w:sz w:val="24"/>
          <w:szCs w:val="24"/>
        </w:rPr>
        <w:t>Маркин,</w:t>
      </w:r>
      <w:r w:rsidR="001F41EF" w:rsidRPr="001F41EF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="001F41EF" w:rsidRPr="001F41EF">
        <w:rPr>
          <w:rFonts w:ascii="Times New Roman" w:hAnsi="Times New Roman" w:cs="Times New Roman"/>
          <w:spacing w:val="-1"/>
          <w:w w:val="105"/>
          <w:sz w:val="24"/>
          <w:szCs w:val="24"/>
        </w:rPr>
        <w:t>А. В</w:t>
      </w:r>
      <w:r w:rsidR="001F41EF" w:rsidRPr="001F41EF">
        <w:rPr>
          <w:rFonts w:ascii="Times New Roman" w:hAnsi="Times New Roman" w:cs="Times New Roman"/>
          <w:i/>
          <w:spacing w:val="-1"/>
          <w:w w:val="105"/>
          <w:sz w:val="24"/>
          <w:szCs w:val="24"/>
        </w:rPr>
        <w:t xml:space="preserve">. </w:t>
      </w:r>
      <w:r w:rsidR="001F41EF" w:rsidRPr="001F41EF">
        <w:rPr>
          <w:rFonts w:ascii="Times New Roman" w:hAnsi="Times New Roman" w:cs="Times New Roman"/>
          <w:spacing w:val="-1"/>
          <w:w w:val="105"/>
          <w:sz w:val="24"/>
          <w:szCs w:val="24"/>
        </w:rPr>
        <w:t>Программирование</w:t>
      </w:r>
      <w:r w:rsidR="001F41EF" w:rsidRPr="001F41EF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="001F41EF" w:rsidRPr="001F41EF">
        <w:rPr>
          <w:rFonts w:ascii="Times New Roman" w:hAnsi="Times New Roman" w:cs="Times New Roman"/>
          <w:spacing w:val="-1"/>
          <w:w w:val="105"/>
          <w:sz w:val="24"/>
          <w:szCs w:val="24"/>
        </w:rPr>
        <w:t>на</w:t>
      </w:r>
      <w:r w:rsidR="001F41EF" w:rsidRPr="001F41EF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w w:val="105"/>
          <w:sz w:val="24"/>
          <w:szCs w:val="24"/>
        </w:rPr>
        <w:t>SQL</w:t>
      </w:r>
      <w:r w:rsidR="001F41EF" w:rsidRPr="001F41EF">
        <w:rPr>
          <w:rFonts w:ascii="Times New Roman" w:hAnsi="Times New Roman" w:cs="Times New Roman"/>
          <w:spacing w:val="-1"/>
          <w:w w:val="105"/>
          <w:sz w:val="24"/>
          <w:szCs w:val="24"/>
        </w:rPr>
        <w:t>:</w:t>
      </w:r>
      <w:r w:rsidR="001F41EF" w:rsidRPr="001F41EF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="001F41EF" w:rsidRPr="001F41EF">
        <w:rPr>
          <w:rFonts w:ascii="Times New Roman" w:hAnsi="Times New Roman" w:cs="Times New Roman"/>
          <w:spacing w:val="-1"/>
          <w:w w:val="105"/>
          <w:sz w:val="24"/>
          <w:szCs w:val="24"/>
        </w:rPr>
        <w:t>учебное</w:t>
      </w:r>
      <w:r w:rsidR="001F41EF" w:rsidRPr="001F41EF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="001F41EF" w:rsidRPr="001F41EF">
        <w:rPr>
          <w:rFonts w:ascii="Times New Roman" w:hAnsi="Times New Roman" w:cs="Times New Roman"/>
          <w:spacing w:val="-1"/>
          <w:w w:val="105"/>
          <w:sz w:val="24"/>
          <w:szCs w:val="24"/>
        </w:rPr>
        <w:t>пособие</w:t>
      </w:r>
      <w:r w:rsidR="001F41EF" w:rsidRPr="001F41EF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="001F41EF" w:rsidRPr="001F41EF">
        <w:rPr>
          <w:rFonts w:ascii="Times New Roman" w:hAnsi="Times New Roman" w:cs="Times New Roman"/>
          <w:spacing w:val="-1"/>
          <w:w w:val="105"/>
          <w:sz w:val="24"/>
          <w:szCs w:val="24"/>
        </w:rPr>
        <w:t>для</w:t>
      </w:r>
      <w:r w:rsidR="001F41EF" w:rsidRPr="001F41EF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="001F41EF" w:rsidRPr="001F41EF">
        <w:rPr>
          <w:rFonts w:ascii="Times New Roman" w:hAnsi="Times New Roman" w:cs="Times New Roman"/>
          <w:spacing w:val="-1"/>
          <w:w w:val="105"/>
          <w:sz w:val="24"/>
          <w:szCs w:val="24"/>
        </w:rPr>
        <w:t>среднего</w:t>
      </w:r>
      <w:r w:rsidR="001F41EF" w:rsidRPr="001F41EF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="001F41EF" w:rsidRPr="001F41EF">
        <w:rPr>
          <w:rFonts w:ascii="Times New Roman" w:hAnsi="Times New Roman" w:cs="Times New Roman"/>
          <w:sz w:val="24"/>
          <w:szCs w:val="24"/>
        </w:rPr>
        <w:t>профессионального образ</w:t>
      </w:r>
      <w:r>
        <w:rPr>
          <w:rFonts w:ascii="Times New Roman" w:hAnsi="Times New Roman" w:cs="Times New Roman"/>
          <w:sz w:val="24"/>
          <w:szCs w:val="24"/>
        </w:rPr>
        <w:t>ования / А. В. Маркин. — Москва</w:t>
      </w:r>
      <w:r w:rsidR="001F41EF" w:rsidRPr="001F41EF">
        <w:rPr>
          <w:rFonts w:ascii="Times New Roman" w:hAnsi="Times New Roman" w:cs="Times New Roman"/>
          <w:sz w:val="24"/>
          <w:szCs w:val="24"/>
        </w:rPr>
        <w:t xml:space="preserve">: Издательство </w:t>
      </w:r>
      <w:proofErr w:type="spellStart"/>
      <w:r w:rsidR="001F41EF" w:rsidRPr="001F41EF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="001F41EF" w:rsidRPr="001F41EF">
        <w:rPr>
          <w:rFonts w:ascii="Times New Roman" w:hAnsi="Times New Roman" w:cs="Times New Roman"/>
          <w:sz w:val="24"/>
          <w:szCs w:val="24"/>
        </w:rPr>
        <w:t>,</w:t>
      </w:r>
      <w:r w:rsidR="001F41EF"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F41EF" w:rsidRPr="001F41EF">
        <w:rPr>
          <w:rFonts w:ascii="Times New Roman" w:hAnsi="Times New Roman" w:cs="Times New Roman"/>
          <w:sz w:val="24"/>
          <w:szCs w:val="24"/>
        </w:rPr>
        <w:t xml:space="preserve">2023. — </w:t>
      </w:r>
      <w:r w:rsidR="001F41EF" w:rsidRPr="001F41EF">
        <w:rPr>
          <w:rFonts w:ascii="Times New Roman" w:hAnsi="Times New Roman" w:cs="Times New Roman"/>
          <w:sz w:val="24"/>
          <w:szCs w:val="24"/>
        </w:rPr>
        <w:lastRenderedPageBreak/>
        <w:t>435 с. — (Профессиональное образование). — ISBN 978-5-534-11093-7. —</w:t>
      </w:r>
      <w:r w:rsidR="001F41EF" w:rsidRPr="001F41E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F41EF" w:rsidRPr="001F41EF">
        <w:rPr>
          <w:rFonts w:ascii="Times New Roman" w:hAnsi="Times New Roman" w:cs="Times New Roman"/>
          <w:w w:val="105"/>
          <w:sz w:val="24"/>
          <w:szCs w:val="24"/>
        </w:rPr>
        <w:t>Текст:</w:t>
      </w:r>
      <w:r w:rsidR="001F41EF" w:rsidRPr="001F41EF">
        <w:rPr>
          <w:rFonts w:ascii="Times New Roman" w:hAnsi="Times New Roman" w:cs="Times New Roman"/>
          <w:spacing w:val="62"/>
          <w:w w:val="105"/>
          <w:sz w:val="24"/>
          <w:szCs w:val="24"/>
        </w:rPr>
        <w:t xml:space="preserve"> </w:t>
      </w:r>
      <w:r w:rsidR="00CB6984" w:rsidRPr="001F41EF">
        <w:rPr>
          <w:rFonts w:ascii="Times New Roman" w:hAnsi="Times New Roman" w:cs="Times New Roman"/>
          <w:w w:val="105"/>
          <w:sz w:val="24"/>
          <w:szCs w:val="24"/>
        </w:rPr>
        <w:t xml:space="preserve">электронный </w:t>
      </w:r>
      <w:r w:rsidR="00CB6984" w:rsidRPr="001F41EF">
        <w:rPr>
          <w:rFonts w:ascii="Times New Roman" w:hAnsi="Times New Roman" w:cs="Times New Roman"/>
          <w:spacing w:val="1"/>
          <w:w w:val="105"/>
          <w:sz w:val="24"/>
          <w:szCs w:val="24"/>
        </w:rPr>
        <w:t>/</w:t>
      </w:r>
      <w:r w:rsidR="00CB6984" w:rsidRPr="001F41EF">
        <w:rPr>
          <w:rFonts w:ascii="Times New Roman" w:hAnsi="Times New Roman" w:cs="Times New Roman"/>
          <w:w w:val="105"/>
          <w:sz w:val="24"/>
          <w:szCs w:val="24"/>
        </w:rPr>
        <w:t xml:space="preserve">/ </w:t>
      </w:r>
      <w:r w:rsidR="00CB6984" w:rsidRPr="001F41EF">
        <w:rPr>
          <w:rFonts w:ascii="Times New Roman" w:hAnsi="Times New Roman" w:cs="Times New Roman"/>
          <w:spacing w:val="1"/>
          <w:w w:val="105"/>
          <w:sz w:val="24"/>
          <w:szCs w:val="24"/>
        </w:rPr>
        <w:t>Образовательная</w:t>
      </w:r>
      <w:r w:rsidR="00CB6984" w:rsidRPr="001F41EF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="00CB6984" w:rsidRPr="001F41EF">
        <w:rPr>
          <w:rFonts w:ascii="Times New Roman" w:hAnsi="Times New Roman" w:cs="Times New Roman"/>
          <w:spacing w:val="1"/>
          <w:w w:val="105"/>
          <w:sz w:val="24"/>
          <w:szCs w:val="24"/>
        </w:rPr>
        <w:t>платформа</w:t>
      </w:r>
      <w:r w:rsidR="00CB6984">
        <w:rPr>
          <w:rFonts w:ascii="Times New Roman" w:hAnsi="Times New Roman" w:cs="Times New Roman"/>
          <w:w w:val="105"/>
          <w:sz w:val="24"/>
          <w:szCs w:val="24"/>
        </w:rPr>
        <w:t xml:space="preserve">   </w:t>
      </w:r>
      <w:proofErr w:type="spellStart"/>
      <w:r w:rsidR="00CB6984">
        <w:rPr>
          <w:rFonts w:ascii="Times New Roman" w:hAnsi="Times New Roman" w:cs="Times New Roman"/>
          <w:w w:val="105"/>
          <w:sz w:val="24"/>
          <w:szCs w:val="24"/>
        </w:rPr>
        <w:t>Юрайт</w:t>
      </w:r>
      <w:proofErr w:type="spellEnd"/>
      <w:r w:rsidR="00CB6984">
        <w:rPr>
          <w:rFonts w:ascii="Times New Roman" w:hAnsi="Times New Roman" w:cs="Times New Roman"/>
          <w:w w:val="105"/>
          <w:sz w:val="24"/>
          <w:szCs w:val="24"/>
        </w:rPr>
        <w:t xml:space="preserve">   [сайт]. </w:t>
      </w:r>
      <w:r w:rsidR="001F41EF" w:rsidRPr="001F41EF">
        <w:rPr>
          <w:rFonts w:ascii="Times New Roman" w:hAnsi="Times New Roman" w:cs="Times New Roman"/>
          <w:w w:val="105"/>
          <w:sz w:val="24"/>
          <w:szCs w:val="24"/>
        </w:rPr>
        <w:t>—</w:t>
      </w:r>
      <w:r w:rsidR="001F41EF" w:rsidRPr="001F41EF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1F41EF" w:rsidRPr="001F41EF">
        <w:rPr>
          <w:rFonts w:ascii="Times New Roman" w:hAnsi="Times New Roman" w:cs="Times New Roman"/>
          <w:w w:val="105"/>
          <w:sz w:val="24"/>
          <w:szCs w:val="24"/>
        </w:rPr>
        <w:t>URL:</w:t>
      </w:r>
      <w:r w:rsidR="001F41EF" w:rsidRPr="001F41EF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hyperlink r:id="rId14" w:history="1">
        <w:r w:rsidRPr="00F11E7F">
          <w:rPr>
            <w:rStyle w:val="a8"/>
            <w:rFonts w:ascii="Times New Roman" w:hAnsi="Times New Roman" w:cs="Times New Roman"/>
            <w:w w:val="105"/>
            <w:sz w:val="24"/>
            <w:szCs w:val="24"/>
            <w:u w:color="476B97"/>
          </w:rPr>
          <w:t>https://urait.ru/bcode/518166</w:t>
        </w:r>
      </w:hyperlink>
    </w:p>
    <w:p w:rsidR="005C4758" w:rsidRDefault="005C4758" w:rsidP="005C4758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 w:color="476B97"/>
        </w:rPr>
      </w:pPr>
    </w:p>
    <w:p w:rsidR="00A84A41" w:rsidRPr="005C4758" w:rsidRDefault="00A84A41" w:rsidP="005C4758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 w:color="476B97"/>
        </w:rPr>
      </w:pPr>
      <w:r w:rsidRPr="005C4758">
        <w:rPr>
          <w:rFonts w:ascii="Times New Roman" w:hAnsi="Times New Roman" w:cs="Times New Roman"/>
          <w:b/>
          <w:sz w:val="24"/>
          <w:szCs w:val="24"/>
          <w:shd w:val="clear" w:color="auto" w:fill="FCFCFC"/>
        </w:rPr>
        <w:t>3.2.3 Интернет-ресурсы</w:t>
      </w:r>
    </w:p>
    <w:p w:rsidR="00A84A41" w:rsidRPr="00F950CA" w:rsidRDefault="00A84A41" w:rsidP="00052F8D">
      <w:pPr>
        <w:pStyle w:val="a6"/>
        <w:widowControl/>
        <w:numPr>
          <w:ilvl w:val="0"/>
          <w:numId w:val="4"/>
        </w:numPr>
        <w:tabs>
          <w:tab w:val="left" w:pos="630"/>
          <w:tab w:val="left" w:pos="851"/>
          <w:tab w:val="left" w:pos="993"/>
        </w:tabs>
        <w:autoSpaceDE/>
        <w:autoSpaceDN/>
        <w:ind w:left="0" w:firstLine="709"/>
        <w:contextualSpacing/>
        <w:jc w:val="both"/>
        <w:rPr>
          <w:sz w:val="24"/>
          <w:szCs w:val="24"/>
        </w:rPr>
      </w:pPr>
      <w:r w:rsidRPr="00F950CA">
        <w:rPr>
          <w:sz w:val="24"/>
          <w:szCs w:val="24"/>
        </w:rPr>
        <w:t xml:space="preserve">Единая коллекция цифровых образовательных ресурсов. [Электронный ресурс]: http://school-collection.edu.ru </w:t>
      </w:r>
    </w:p>
    <w:p w:rsidR="00A84A41" w:rsidRPr="00F950CA" w:rsidRDefault="00A84A41" w:rsidP="00052F8D">
      <w:pPr>
        <w:pStyle w:val="a6"/>
        <w:widowControl/>
        <w:numPr>
          <w:ilvl w:val="0"/>
          <w:numId w:val="4"/>
        </w:numPr>
        <w:tabs>
          <w:tab w:val="left" w:pos="630"/>
          <w:tab w:val="left" w:pos="851"/>
          <w:tab w:val="left" w:pos="993"/>
        </w:tabs>
        <w:autoSpaceDE/>
        <w:autoSpaceDN/>
        <w:ind w:left="0" w:firstLine="709"/>
        <w:contextualSpacing/>
        <w:jc w:val="both"/>
        <w:rPr>
          <w:sz w:val="24"/>
          <w:szCs w:val="24"/>
        </w:rPr>
      </w:pPr>
      <w:r w:rsidRPr="00F950CA">
        <w:rPr>
          <w:sz w:val="24"/>
          <w:szCs w:val="24"/>
        </w:rPr>
        <w:t xml:space="preserve">Федеральный центр информационно-образовательных ресурсов (ФЦИОР) [Электронный ресурс]: </w:t>
      </w:r>
      <w:hyperlink r:id="rId15" w:tgtFrame="_blank" w:history="1">
        <w:r w:rsidRPr="00F950CA">
          <w:rPr>
            <w:rStyle w:val="a8"/>
            <w:sz w:val="24"/>
            <w:szCs w:val="24"/>
          </w:rPr>
          <w:t>http://fcior.edu.ru</w:t>
        </w:r>
      </w:hyperlink>
    </w:p>
    <w:p w:rsidR="008D2587" w:rsidRDefault="00A84A41" w:rsidP="00052F8D">
      <w:pPr>
        <w:pStyle w:val="a6"/>
        <w:widowControl/>
        <w:numPr>
          <w:ilvl w:val="0"/>
          <w:numId w:val="4"/>
        </w:numPr>
        <w:tabs>
          <w:tab w:val="left" w:pos="630"/>
          <w:tab w:val="left" w:pos="851"/>
          <w:tab w:val="left" w:pos="993"/>
        </w:tabs>
        <w:autoSpaceDE/>
        <w:autoSpaceDN/>
        <w:ind w:left="0" w:firstLine="709"/>
        <w:contextualSpacing/>
        <w:jc w:val="both"/>
        <w:rPr>
          <w:sz w:val="24"/>
          <w:szCs w:val="24"/>
        </w:rPr>
      </w:pPr>
      <w:r w:rsidRPr="00562FE2">
        <w:rPr>
          <w:sz w:val="24"/>
          <w:szCs w:val="24"/>
        </w:rPr>
        <w:t xml:space="preserve">Информационно-коммуникационные технологии в образовании [Электронный ресурс]: </w:t>
      </w:r>
      <w:hyperlink r:id="rId16" w:history="1">
        <w:r w:rsidR="005C4758" w:rsidRPr="00F11E7F">
          <w:rPr>
            <w:rStyle w:val="a8"/>
            <w:sz w:val="24"/>
            <w:szCs w:val="24"/>
          </w:rPr>
          <w:t>http://www.ict.edu.ru/</w:t>
        </w:r>
      </w:hyperlink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E21ABE" w:rsidRDefault="00E21ABE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E21ABE" w:rsidRDefault="00E21ABE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5C4758" w:rsidRPr="009E63C9" w:rsidRDefault="005C4758" w:rsidP="005C4758">
      <w:pPr>
        <w:pStyle w:val="a6"/>
        <w:widowControl/>
        <w:tabs>
          <w:tab w:val="left" w:pos="630"/>
          <w:tab w:val="left" w:pos="851"/>
          <w:tab w:val="left" w:pos="993"/>
        </w:tabs>
        <w:autoSpaceDE/>
        <w:autoSpaceDN/>
        <w:ind w:left="709" w:firstLine="0"/>
        <w:contextualSpacing/>
        <w:jc w:val="both"/>
        <w:rPr>
          <w:sz w:val="24"/>
          <w:szCs w:val="24"/>
        </w:rPr>
      </w:pPr>
    </w:p>
    <w:p w:rsidR="00F61D38" w:rsidRDefault="00F61D38" w:rsidP="00052F8D">
      <w:pPr>
        <w:pStyle w:val="a6"/>
        <w:widowControl/>
        <w:numPr>
          <w:ilvl w:val="0"/>
          <w:numId w:val="1"/>
        </w:numPr>
        <w:suppressAutoHyphens/>
        <w:autoSpaceDE/>
        <w:autoSpaceDN/>
        <w:ind w:left="0" w:firstLine="0"/>
        <w:contextualSpacing/>
        <w:jc w:val="center"/>
        <w:rPr>
          <w:b/>
          <w:sz w:val="24"/>
          <w:szCs w:val="24"/>
          <w:lang w:eastAsia="ru-RU"/>
        </w:rPr>
      </w:pPr>
      <w:r w:rsidRPr="009F3B42">
        <w:rPr>
          <w:b/>
          <w:sz w:val="24"/>
          <w:szCs w:val="24"/>
          <w:lang w:eastAsia="ru-RU"/>
        </w:rPr>
        <w:lastRenderedPageBreak/>
        <w:t>КОНТРОЛЬ И ОЦЕНКА РЕЗУЛЬТ</w:t>
      </w:r>
      <w:r w:rsidR="00AC093B">
        <w:rPr>
          <w:b/>
          <w:sz w:val="24"/>
          <w:szCs w:val="24"/>
          <w:lang w:eastAsia="ru-RU"/>
        </w:rPr>
        <w:t>АТОВ ОСВОЕНИЯ ДИСЦИПЛИНЫ</w:t>
      </w:r>
    </w:p>
    <w:p w:rsidR="00F61D38" w:rsidRPr="009F3B42" w:rsidRDefault="00F61D38" w:rsidP="00F61D38">
      <w:pPr>
        <w:pStyle w:val="a6"/>
        <w:ind w:left="720"/>
        <w:contextualSpacing/>
        <w:rPr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9"/>
        <w:gridCol w:w="2970"/>
        <w:gridCol w:w="3435"/>
      </w:tblGrid>
      <w:tr w:rsidR="006516AB" w:rsidTr="006516AB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B" w:rsidRDefault="006516AB" w:rsidP="006D5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B" w:rsidRDefault="006516AB" w:rsidP="006D5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B" w:rsidRDefault="006516AB" w:rsidP="006D5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6516AB" w:rsidTr="006516AB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AB" w:rsidRDefault="006516AB" w:rsidP="006D5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516AB" w:rsidRDefault="006516AB" w:rsidP="006D59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структура плана для решения задач;</w:t>
            </w:r>
          </w:p>
          <w:p w:rsidR="006516AB" w:rsidRDefault="006516AB" w:rsidP="006D59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6516AB" w:rsidRDefault="006516AB" w:rsidP="006D5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том числе с использованием цифровых средств;</w:t>
            </w:r>
          </w:p>
          <w:p w:rsidR="006516AB" w:rsidRDefault="006516AB" w:rsidP="006D5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16AB" w:rsidRDefault="006516AB" w:rsidP="006D5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6AB" w:rsidRDefault="006516AB" w:rsidP="006D5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«Отлично»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задач.</w:t>
            </w:r>
            <w:proofErr w:type="gramEnd"/>
          </w:p>
          <w:p w:rsidR="006516AB" w:rsidRDefault="006516AB" w:rsidP="006D59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«Хорошо»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–</w:t>
            </w:r>
          </w:p>
          <w:p w:rsidR="006516AB" w:rsidRDefault="006516AB" w:rsidP="006D5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выставляется обучающемуся, если он твердо знает материал курса, грамотно и, по существу, излагает его, не допуская существенных неточностей в ответе на вопрос, правильно</w:t>
            </w:r>
          </w:p>
          <w:p w:rsidR="006516AB" w:rsidRDefault="006516AB" w:rsidP="006D5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применяет теоретические положения при решении практических вопросов и задач,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владеет необходимыми навыками и приемами их выполнения </w:t>
            </w:r>
          </w:p>
          <w:p w:rsidR="006516AB" w:rsidRDefault="006516AB" w:rsidP="006D5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«Удовлетворительно»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изложении программного материала, испытывает затруднения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при</w:t>
            </w:r>
          </w:p>
          <w:p w:rsidR="006516AB" w:rsidRDefault="006516AB" w:rsidP="006D5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выполнении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практических задач. </w:t>
            </w:r>
          </w:p>
          <w:p w:rsidR="006516AB" w:rsidRDefault="006516AB" w:rsidP="006D59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«Неудовлетворительно»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выставляется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обучающемуся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AB" w:rsidRDefault="006516AB" w:rsidP="006D5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Экспертная оценка деятельности обучающихся при выполнении и защите результатов практических занятий, выполнении домашних работ, опроса, результатов внеаудиторной самостоятельной работы обучающихся, контрольных работ и других видов текущего</w:t>
            </w:r>
          </w:p>
          <w:p w:rsidR="006516AB" w:rsidRDefault="006516AB" w:rsidP="006D5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контроля.</w:t>
            </w:r>
          </w:p>
          <w:p w:rsidR="006516AB" w:rsidRDefault="006D5980" w:rsidP="006D5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Задания зачета с оценкой</w:t>
            </w:r>
          </w:p>
          <w:p w:rsidR="006516AB" w:rsidRDefault="006516AB" w:rsidP="006D5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16AB" w:rsidTr="006516AB">
        <w:trPr>
          <w:trHeight w:val="274"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516AB" w:rsidRDefault="006516AB" w:rsidP="006D5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Умения:</w:t>
            </w:r>
          </w:p>
          <w:p w:rsidR="006516AB" w:rsidRDefault="006516AB" w:rsidP="006D59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этапы решения задачи; </w:t>
            </w:r>
          </w:p>
          <w:p w:rsidR="006516AB" w:rsidRDefault="006516AB" w:rsidP="006D59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6516AB" w:rsidRDefault="006516AB" w:rsidP="006D59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6516AB" w:rsidRDefault="006516AB" w:rsidP="006D59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6516AB" w:rsidRDefault="006516AB" w:rsidP="006D59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составлять план действий;</w:t>
            </w:r>
          </w:p>
          <w:p w:rsidR="006516AB" w:rsidRDefault="006516AB" w:rsidP="006D59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6516AB" w:rsidRDefault="006516AB" w:rsidP="006D59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определять необходимые источники информации;</w:t>
            </w:r>
          </w:p>
          <w:p w:rsidR="006516AB" w:rsidRDefault="006516AB" w:rsidP="006D59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6516AB" w:rsidRDefault="006516AB" w:rsidP="006D59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планировать процесс поиска, структурировать получаемую информацию;</w:t>
            </w:r>
          </w:p>
          <w:p w:rsidR="006516AB" w:rsidRDefault="006516AB" w:rsidP="006D59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6516AB" w:rsidRDefault="006516AB" w:rsidP="006D59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  <w:p w:rsidR="006516AB" w:rsidRDefault="006516AB" w:rsidP="006D5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16AB" w:rsidRDefault="006516AB" w:rsidP="006D5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16AB" w:rsidRDefault="006516AB" w:rsidP="006D5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16AB" w:rsidRDefault="006516AB" w:rsidP="006D5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16AB" w:rsidRDefault="006516AB" w:rsidP="006D5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16AB" w:rsidRDefault="006516AB" w:rsidP="006D59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516AB" w:rsidRDefault="006516AB" w:rsidP="006D5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«Отлично»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задач.</w:t>
            </w:r>
            <w:proofErr w:type="gramEnd"/>
          </w:p>
          <w:p w:rsidR="006516AB" w:rsidRDefault="006516AB" w:rsidP="006D59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«Хорошо»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–</w:t>
            </w:r>
          </w:p>
          <w:p w:rsidR="006516AB" w:rsidRDefault="006516AB" w:rsidP="006D5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выставляется обучающемуся, если он твердо знает материал курса, грамотно и, по существу, излагает его, не допуская существенных неточностей в ответе на вопрос, правильно</w:t>
            </w:r>
          </w:p>
          <w:p w:rsidR="006516AB" w:rsidRDefault="006516AB" w:rsidP="006D5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применяет теоретические положения при решении практических вопросов и задач,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владеет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необходимыми навыками и приемами их выполнения </w:t>
            </w:r>
          </w:p>
          <w:p w:rsidR="006516AB" w:rsidRDefault="006516AB" w:rsidP="006D5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«Удовлетворительно»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при</w:t>
            </w:r>
          </w:p>
          <w:p w:rsidR="006516AB" w:rsidRDefault="006516AB" w:rsidP="006D5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выполнении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практических задач. </w:t>
            </w:r>
          </w:p>
          <w:p w:rsidR="006516AB" w:rsidRDefault="006516AB" w:rsidP="006D598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«Неудовлетворительно»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выставляется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обучающемуся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6AB" w:rsidRDefault="006516AB" w:rsidP="006D5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Экспертная оценка деятельности обучающихся при выполнении и защите результатов практических занятий, выполнении домашних работ, опроса, результатов внеаудиторной самостоятельной работы обучающихся, контрольных работ и других видов текущего</w:t>
            </w:r>
          </w:p>
          <w:p w:rsidR="006516AB" w:rsidRDefault="006516AB" w:rsidP="006D5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контроля.</w:t>
            </w:r>
          </w:p>
          <w:p w:rsidR="006516AB" w:rsidRDefault="006516AB" w:rsidP="006D5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16AB" w:rsidRDefault="006516AB" w:rsidP="006D598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8D2587" w:rsidRDefault="008D2587" w:rsidP="00E21ABE"/>
    <w:sectPr w:rsidR="008D2587" w:rsidSect="00000CA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67E" w:rsidRDefault="0012167E" w:rsidP="00A92C9B">
      <w:pPr>
        <w:spacing w:after="0" w:line="240" w:lineRule="auto"/>
      </w:pPr>
      <w:r>
        <w:separator/>
      </w:r>
    </w:p>
  </w:endnote>
  <w:endnote w:type="continuationSeparator" w:id="0">
    <w:p w:rsidR="0012167E" w:rsidRDefault="0012167E" w:rsidP="00A92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497829"/>
      <w:docPartObj>
        <w:docPartGallery w:val="Page Numbers (Bottom of Page)"/>
        <w:docPartUnique/>
      </w:docPartObj>
    </w:sdtPr>
    <w:sdtEndPr/>
    <w:sdtContent>
      <w:p w:rsidR="0090159D" w:rsidRDefault="0090159D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7688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90159D" w:rsidRDefault="0090159D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67E" w:rsidRDefault="0012167E" w:rsidP="00A92C9B">
      <w:pPr>
        <w:spacing w:after="0" w:line="240" w:lineRule="auto"/>
      </w:pPr>
      <w:r>
        <w:separator/>
      </w:r>
    </w:p>
  </w:footnote>
  <w:footnote w:type="continuationSeparator" w:id="0">
    <w:p w:rsidR="0012167E" w:rsidRDefault="0012167E" w:rsidP="00A92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6"/>
    <w:multiLevelType w:val="multilevel"/>
    <w:tmpl w:val="00000006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7"/>
    <w:multiLevelType w:val="multilevel"/>
    <w:tmpl w:val="00000007"/>
    <w:name w:val="WW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00000008"/>
    <w:multiLevelType w:val="multilevel"/>
    <w:tmpl w:val="00000008"/>
    <w:name w:val="WWNum3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9"/>
    <w:multiLevelType w:val="multilevel"/>
    <w:tmpl w:val="00000009"/>
    <w:name w:val="WWNum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>
    <w:nsid w:val="0000000A"/>
    <w:multiLevelType w:val="multilevel"/>
    <w:tmpl w:val="0000000A"/>
    <w:name w:val="WWNum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>
    <w:nsid w:val="0000000B"/>
    <w:multiLevelType w:val="multilevel"/>
    <w:tmpl w:val="3CB8B072"/>
    <w:name w:val="WWNum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eastAsia="Calibri" w:hint="default"/>
        <w:b w:val="0"/>
        <w:bCs/>
        <w:kern w:val="1"/>
        <w:sz w:val="26"/>
        <w:szCs w:val="26"/>
        <w:lang w:eastAsia="hi-IN" w:bidi="hi-I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suff w:val="space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>
    <w:nsid w:val="0000000C"/>
    <w:multiLevelType w:val="multilevel"/>
    <w:tmpl w:val="0000000C"/>
    <w:name w:val="WW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>
    <w:nsid w:val="0000000D"/>
    <w:multiLevelType w:val="multilevel"/>
    <w:tmpl w:val="0000000D"/>
    <w:name w:val="WWNum9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9">
    <w:nsid w:val="0000000E"/>
    <w:multiLevelType w:val="multilevel"/>
    <w:tmpl w:val="0000000E"/>
    <w:name w:val="WWNum10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0">
    <w:nsid w:val="00000455"/>
    <w:multiLevelType w:val="multilevel"/>
    <w:tmpl w:val="000008D8"/>
    <w:name w:val="WWNum12"/>
    <w:lvl w:ilvl="0">
      <w:start w:val="1"/>
      <w:numFmt w:val="decimal"/>
      <w:lvlText w:val="%1."/>
      <w:lvlJc w:val="left"/>
      <w:pPr>
        <w:ind w:left="2205" w:hanging="2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3045" w:hanging="36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4"/>
        <w:szCs w:val="24"/>
      </w:rPr>
    </w:lvl>
    <w:lvl w:ilvl="2">
      <w:numFmt w:val="bullet"/>
      <w:lvlText w:val="•"/>
      <w:lvlJc w:val="left"/>
      <w:pPr>
        <w:ind w:left="3982" w:hanging="360"/>
      </w:pPr>
    </w:lvl>
    <w:lvl w:ilvl="3">
      <w:numFmt w:val="bullet"/>
      <w:lvlText w:val="•"/>
      <w:lvlJc w:val="left"/>
      <w:pPr>
        <w:ind w:left="4925" w:hanging="360"/>
      </w:pPr>
    </w:lvl>
    <w:lvl w:ilvl="4">
      <w:numFmt w:val="bullet"/>
      <w:lvlText w:val="•"/>
      <w:lvlJc w:val="left"/>
      <w:pPr>
        <w:ind w:left="5868" w:hanging="360"/>
      </w:pPr>
    </w:lvl>
    <w:lvl w:ilvl="5">
      <w:numFmt w:val="bullet"/>
      <w:lvlText w:val="•"/>
      <w:lvlJc w:val="left"/>
      <w:pPr>
        <w:ind w:left="6811" w:hanging="360"/>
      </w:pPr>
    </w:lvl>
    <w:lvl w:ilvl="6">
      <w:numFmt w:val="bullet"/>
      <w:lvlText w:val="•"/>
      <w:lvlJc w:val="left"/>
      <w:pPr>
        <w:ind w:left="7754" w:hanging="360"/>
      </w:pPr>
    </w:lvl>
    <w:lvl w:ilvl="7">
      <w:numFmt w:val="bullet"/>
      <w:lvlText w:val="•"/>
      <w:lvlJc w:val="left"/>
      <w:pPr>
        <w:ind w:left="8697" w:hanging="360"/>
      </w:pPr>
    </w:lvl>
    <w:lvl w:ilvl="8">
      <w:numFmt w:val="bullet"/>
      <w:lvlText w:val="•"/>
      <w:lvlJc w:val="left"/>
      <w:pPr>
        <w:ind w:left="9640" w:hanging="360"/>
      </w:pPr>
    </w:lvl>
  </w:abstractNum>
  <w:abstractNum w:abstractNumId="11">
    <w:nsid w:val="004F1329"/>
    <w:multiLevelType w:val="hybridMultilevel"/>
    <w:tmpl w:val="14A8AEEE"/>
    <w:name w:val="WWNum13"/>
    <w:lvl w:ilvl="0" w:tplc="4A2AAFFE">
      <w:start w:val="4"/>
      <w:numFmt w:val="decimal"/>
      <w:suff w:val="space"/>
      <w:lvlText w:val="%1."/>
      <w:lvlJc w:val="left"/>
      <w:pPr>
        <w:ind w:left="4613" w:hanging="360"/>
      </w:pPr>
      <w:rPr>
        <w:rFonts w:hint="default"/>
      </w:rPr>
    </w:lvl>
    <w:lvl w:ilvl="1" w:tplc="3B2083F8" w:tentative="1">
      <w:start w:val="1"/>
      <w:numFmt w:val="lowerLetter"/>
      <w:lvlText w:val="%2."/>
      <w:lvlJc w:val="left"/>
      <w:pPr>
        <w:ind w:left="5333" w:hanging="360"/>
      </w:pPr>
    </w:lvl>
    <w:lvl w:ilvl="2" w:tplc="32C40DA8" w:tentative="1">
      <w:start w:val="1"/>
      <w:numFmt w:val="lowerRoman"/>
      <w:lvlText w:val="%3."/>
      <w:lvlJc w:val="right"/>
      <w:pPr>
        <w:ind w:left="6053" w:hanging="180"/>
      </w:pPr>
    </w:lvl>
    <w:lvl w:ilvl="3" w:tplc="2690E4D4" w:tentative="1">
      <w:start w:val="1"/>
      <w:numFmt w:val="decimal"/>
      <w:lvlText w:val="%4."/>
      <w:lvlJc w:val="left"/>
      <w:pPr>
        <w:ind w:left="6773" w:hanging="360"/>
      </w:pPr>
    </w:lvl>
    <w:lvl w:ilvl="4" w:tplc="3D984FEE" w:tentative="1">
      <w:start w:val="1"/>
      <w:numFmt w:val="lowerLetter"/>
      <w:lvlText w:val="%5."/>
      <w:lvlJc w:val="left"/>
      <w:pPr>
        <w:ind w:left="7493" w:hanging="360"/>
      </w:pPr>
    </w:lvl>
    <w:lvl w:ilvl="5" w:tplc="D6DC5B18" w:tentative="1">
      <w:start w:val="1"/>
      <w:numFmt w:val="lowerRoman"/>
      <w:lvlText w:val="%6."/>
      <w:lvlJc w:val="right"/>
      <w:pPr>
        <w:ind w:left="8213" w:hanging="180"/>
      </w:pPr>
    </w:lvl>
    <w:lvl w:ilvl="6" w:tplc="2BBA0BC2" w:tentative="1">
      <w:start w:val="1"/>
      <w:numFmt w:val="decimal"/>
      <w:lvlText w:val="%7."/>
      <w:lvlJc w:val="left"/>
      <w:pPr>
        <w:ind w:left="8933" w:hanging="360"/>
      </w:pPr>
    </w:lvl>
    <w:lvl w:ilvl="7" w:tplc="5CF0FFE4" w:tentative="1">
      <w:start w:val="1"/>
      <w:numFmt w:val="lowerLetter"/>
      <w:lvlText w:val="%8."/>
      <w:lvlJc w:val="left"/>
      <w:pPr>
        <w:ind w:left="9653" w:hanging="360"/>
      </w:pPr>
    </w:lvl>
    <w:lvl w:ilvl="8" w:tplc="71E61BE4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2">
    <w:nsid w:val="01264445"/>
    <w:multiLevelType w:val="hybridMultilevel"/>
    <w:tmpl w:val="A4087666"/>
    <w:name w:val="WWNum14"/>
    <w:lvl w:ilvl="0" w:tplc="37B43C9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CC2064D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87C6106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8AA455E8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C063B2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7B4EEDE0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A5C50BA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5E7AF3A6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E32A47C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014D15C6"/>
    <w:multiLevelType w:val="hybridMultilevel"/>
    <w:tmpl w:val="E402DF56"/>
    <w:lvl w:ilvl="0" w:tplc="93DCDBAC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1A43D60">
      <w:numFmt w:val="bullet"/>
      <w:lvlText w:val="•"/>
      <w:lvlJc w:val="left"/>
      <w:pPr>
        <w:ind w:left="645" w:hanging="140"/>
      </w:pPr>
      <w:rPr>
        <w:lang w:val="ru-RU" w:eastAsia="en-US" w:bidi="ar-SA"/>
      </w:rPr>
    </w:lvl>
    <w:lvl w:ilvl="2" w:tplc="FEEA1052">
      <w:numFmt w:val="bullet"/>
      <w:lvlText w:val="•"/>
      <w:lvlJc w:val="left"/>
      <w:pPr>
        <w:ind w:left="1171" w:hanging="140"/>
      </w:pPr>
      <w:rPr>
        <w:lang w:val="ru-RU" w:eastAsia="en-US" w:bidi="ar-SA"/>
      </w:rPr>
    </w:lvl>
    <w:lvl w:ilvl="3" w:tplc="77FC9DBC">
      <w:numFmt w:val="bullet"/>
      <w:lvlText w:val="•"/>
      <w:lvlJc w:val="left"/>
      <w:pPr>
        <w:ind w:left="1697" w:hanging="140"/>
      </w:pPr>
      <w:rPr>
        <w:lang w:val="ru-RU" w:eastAsia="en-US" w:bidi="ar-SA"/>
      </w:rPr>
    </w:lvl>
    <w:lvl w:ilvl="4" w:tplc="A066E6B0">
      <w:numFmt w:val="bullet"/>
      <w:lvlText w:val="•"/>
      <w:lvlJc w:val="left"/>
      <w:pPr>
        <w:ind w:left="2223" w:hanging="140"/>
      </w:pPr>
      <w:rPr>
        <w:lang w:val="ru-RU" w:eastAsia="en-US" w:bidi="ar-SA"/>
      </w:rPr>
    </w:lvl>
    <w:lvl w:ilvl="5" w:tplc="B212D248">
      <w:numFmt w:val="bullet"/>
      <w:lvlText w:val="•"/>
      <w:lvlJc w:val="left"/>
      <w:pPr>
        <w:ind w:left="2749" w:hanging="140"/>
      </w:pPr>
      <w:rPr>
        <w:lang w:val="ru-RU" w:eastAsia="en-US" w:bidi="ar-SA"/>
      </w:rPr>
    </w:lvl>
    <w:lvl w:ilvl="6" w:tplc="B0CAE61A">
      <w:numFmt w:val="bullet"/>
      <w:lvlText w:val="•"/>
      <w:lvlJc w:val="left"/>
      <w:pPr>
        <w:ind w:left="3274" w:hanging="140"/>
      </w:pPr>
      <w:rPr>
        <w:lang w:val="ru-RU" w:eastAsia="en-US" w:bidi="ar-SA"/>
      </w:rPr>
    </w:lvl>
    <w:lvl w:ilvl="7" w:tplc="3118EDAE">
      <w:numFmt w:val="bullet"/>
      <w:lvlText w:val="•"/>
      <w:lvlJc w:val="left"/>
      <w:pPr>
        <w:ind w:left="3800" w:hanging="140"/>
      </w:pPr>
      <w:rPr>
        <w:lang w:val="ru-RU" w:eastAsia="en-US" w:bidi="ar-SA"/>
      </w:rPr>
    </w:lvl>
    <w:lvl w:ilvl="8" w:tplc="CC080BB2">
      <w:numFmt w:val="bullet"/>
      <w:lvlText w:val="•"/>
      <w:lvlJc w:val="left"/>
      <w:pPr>
        <w:ind w:left="4326" w:hanging="140"/>
      </w:pPr>
      <w:rPr>
        <w:lang w:val="ru-RU" w:eastAsia="en-US" w:bidi="ar-SA"/>
      </w:rPr>
    </w:lvl>
  </w:abstractNum>
  <w:abstractNum w:abstractNumId="14">
    <w:nsid w:val="02C3228D"/>
    <w:multiLevelType w:val="hybridMultilevel"/>
    <w:tmpl w:val="610CA668"/>
    <w:name w:val="WWNum15"/>
    <w:lvl w:ilvl="0" w:tplc="1C88EBD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8A6B0BA" w:tentative="1">
      <w:start w:val="1"/>
      <w:numFmt w:val="lowerLetter"/>
      <w:lvlText w:val="%2."/>
      <w:lvlJc w:val="left"/>
      <w:pPr>
        <w:ind w:left="1800" w:hanging="360"/>
      </w:pPr>
    </w:lvl>
    <w:lvl w:ilvl="2" w:tplc="3BA0E756" w:tentative="1">
      <w:start w:val="1"/>
      <w:numFmt w:val="lowerRoman"/>
      <w:lvlText w:val="%3."/>
      <w:lvlJc w:val="right"/>
      <w:pPr>
        <w:ind w:left="2520" w:hanging="180"/>
      </w:pPr>
    </w:lvl>
    <w:lvl w:ilvl="3" w:tplc="957C4538" w:tentative="1">
      <w:start w:val="1"/>
      <w:numFmt w:val="decimal"/>
      <w:lvlText w:val="%4."/>
      <w:lvlJc w:val="left"/>
      <w:pPr>
        <w:ind w:left="3240" w:hanging="360"/>
      </w:pPr>
    </w:lvl>
    <w:lvl w:ilvl="4" w:tplc="CD70D9A2" w:tentative="1">
      <w:start w:val="1"/>
      <w:numFmt w:val="lowerLetter"/>
      <w:lvlText w:val="%5."/>
      <w:lvlJc w:val="left"/>
      <w:pPr>
        <w:ind w:left="3960" w:hanging="360"/>
      </w:pPr>
    </w:lvl>
    <w:lvl w:ilvl="5" w:tplc="D6C02DB4" w:tentative="1">
      <w:start w:val="1"/>
      <w:numFmt w:val="lowerRoman"/>
      <w:lvlText w:val="%6."/>
      <w:lvlJc w:val="right"/>
      <w:pPr>
        <w:ind w:left="4680" w:hanging="180"/>
      </w:pPr>
    </w:lvl>
    <w:lvl w:ilvl="6" w:tplc="A83211D6" w:tentative="1">
      <w:start w:val="1"/>
      <w:numFmt w:val="decimal"/>
      <w:lvlText w:val="%7."/>
      <w:lvlJc w:val="left"/>
      <w:pPr>
        <w:ind w:left="5400" w:hanging="360"/>
      </w:pPr>
    </w:lvl>
    <w:lvl w:ilvl="7" w:tplc="7C6EF6DC" w:tentative="1">
      <w:start w:val="1"/>
      <w:numFmt w:val="lowerLetter"/>
      <w:lvlText w:val="%8."/>
      <w:lvlJc w:val="left"/>
      <w:pPr>
        <w:ind w:left="6120" w:hanging="360"/>
      </w:pPr>
    </w:lvl>
    <w:lvl w:ilvl="8" w:tplc="0A1E8A0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043046B2"/>
    <w:multiLevelType w:val="hybridMultilevel"/>
    <w:tmpl w:val="C6CAD8CC"/>
    <w:lvl w:ilvl="0" w:tplc="AF0619D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F646364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8E922374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72FCC086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5EC88BAC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D9A04688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45CE5B6C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98406678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7B5A9F04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16">
    <w:nsid w:val="05681D26"/>
    <w:multiLevelType w:val="hybridMultilevel"/>
    <w:tmpl w:val="E73EDFB8"/>
    <w:lvl w:ilvl="0" w:tplc="2578B0C6">
      <w:numFmt w:val="bullet"/>
      <w:lvlText w:val="-"/>
      <w:lvlJc w:val="left"/>
      <w:pPr>
        <w:ind w:left="107" w:hanging="35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7A689C4">
      <w:numFmt w:val="bullet"/>
      <w:lvlText w:val="•"/>
      <w:lvlJc w:val="left"/>
      <w:pPr>
        <w:ind w:left="542" w:hanging="358"/>
      </w:pPr>
      <w:rPr>
        <w:rFonts w:hint="default"/>
        <w:lang w:val="ru-RU" w:eastAsia="en-US" w:bidi="ar-SA"/>
      </w:rPr>
    </w:lvl>
    <w:lvl w:ilvl="2" w:tplc="A1721C6E">
      <w:numFmt w:val="bullet"/>
      <w:lvlText w:val="•"/>
      <w:lvlJc w:val="left"/>
      <w:pPr>
        <w:ind w:left="985" w:hanging="358"/>
      </w:pPr>
      <w:rPr>
        <w:rFonts w:hint="default"/>
        <w:lang w:val="ru-RU" w:eastAsia="en-US" w:bidi="ar-SA"/>
      </w:rPr>
    </w:lvl>
    <w:lvl w:ilvl="3" w:tplc="12C0AD1E">
      <w:numFmt w:val="bullet"/>
      <w:lvlText w:val="•"/>
      <w:lvlJc w:val="left"/>
      <w:pPr>
        <w:ind w:left="1428" w:hanging="358"/>
      </w:pPr>
      <w:rPr>
        <w:rFonts w:hint="default"/>
        <w:lang w:val="ru-RU" w:eastAsia="en-US" w:bidi="ar-SA"/>
      </w:rPr>
    </w:lvl>
    <w:lvl w:ilvl="4" w:tplc="ED48821E">
      <w:numFmt w:val="bullet"/>
      <w:lvlText w:val="•"/>
      <w:lvlJc w:val="left"/>
      <w:pPr>
        <w:ind w:left="1871" w:hanging="358"/>
      </w:pPr>
      <w:rPr>
        <w:rFonts w:hint="default"/>
        <w:lang w:val="ru-RU" w:eastAsia="en-US" w:bidi="ar-SA"/>
      </w:rPr>
    </w:lvl>
    <w:lvl w:ilvl="5" w:tplc="59A43DC0">
      <w:numFmt w:val="bullet"/>
      <w:lvlText w:val="•"/>
      <w:lvlJc w:val="left"/>
      <w:pPr>
        <w:ind w:left="2314" w:hanging="358"/>
      </w:pPr>
      <w:rPr>
        <w:rFonts w:hint="default"/>
        <w:lang w:val="ru-RU" w:eastAsia="en-US" w:bidi="ar-SA"/>
      </w:rPr>
    </w:lvl>
    <w:lvl w:ilvl="6" w:tplc="7788267A">
      <w:numFmt w:val="bullet"/>
      <w:lvlText w:val="•"/>
      <w:lvlJc w:val="left"/>
      <w:pPr>
        <w:ind w:left="2756" w:hanging="358"/>
      </w:pPr>
      <w:rPr>
        <w:rFonts w:hint="default"/>
        <w:lang w:val="ru-RU" w:eastAsia="en-US" w:bidi="ar-SA"/>
      </w:rPr>
    </w:lvl>
    <w:lvl w:ilvl="7" w:tplc="60CA844C">
      <w:numFmt w:val="bullet"/>
      <w:lvlText w:val="•"/>
      <w:lvlJc w:val="left"/>
      <w:pPr>
        <w:ind w:left="3199" w:hanging="358"/>
      </w:pPr>
      <w:rPr>
        <w:rFonts w:hint="default"/>
        <w:lang w:val="ru-RU" w:eastAsia="en-US" w:bidi="ar-SA"/>
      </w:rPr>
    </w:lvl>
    <w:lvl w:ilvl="8" w:tplc="B5FACC78">
      <w:numFmt w:val="bullet"/>
      <w:lvlText w:val="•"/>
      <w:lvlJc w:val="left"/>
      <w:pPr>
        <w:ind w:left="3642" w:hanging="358"/>
      </w:pPr>
      <w:rPr>
        <w:rFonts w:hint="default"/>
        <w:lang w:val="ru-RU" w:eastAsia="en-US" w:bidi="ar-SA"/>
      </w:rPr>
    </w:lvl>
  </w:abstractNum>
  <w:abstractNum w:abstractNumId="17">
    <w:nsid w:val="05984748"/>
    <w:multiLevelType w:val="hybridMultilevel"/>
    <w:tmpl w:val="B596CB90"/>
    <w:lvl w:ilvl="0" w:tplc="E2A0C0AA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76E865C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21700F44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E01AFD2C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40C2BC7A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13C6FCE0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AFA6FC98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EEDC381E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64E65B4E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18">
    <w:nsid w:val="0B295B88"/>
    <w:multiLevelType w:val="multilevel"/>
    <w:tmpl w:val="C430EFFA"/>
    <w:lvl w:ilvl="0">
      <w:start w:val="1"/>
      <w:numFmt w:val="decimal"/>
      <w:lvlText w:val="%1."/>
      <w:lvlJc w:val="left"/>
      <w:pPr>
        <w:ind w:left="461" w:hanging="3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" w:hanging="567"/>
      </w:pPr>
      <w:rPr>
        <w:rFonts w:hint="default"/>
        <w:w w:val="99"/>
        <w:lang w:val="ru-RU" w:eastAsia="en-US" w:bidi="ar-SA"/>
      </w:rPr>
    </w:lvl>
    <w:lvl w:ilvl="2">
      <w:numFmt w:val="bullet"/>
      <w:lvlText w:val=""/>
      <w:lvlJc w:val="left"/>
      <w:pPr>
        <w:ind w:left="821" w:hanging="207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20" w:hanging="2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20" w:hanging="2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20" w:hanging="2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20" w:hanging="2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20" w:hanging="2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20" w:hanging="207"/>
      </w:pPr>
      <w:rPr>
        <w:rFonts w:hint="default"/>
        <w:lang w:val="ru-RU" w:eastAsia="en-US" w:bidi="ar-SA"/>
      </w:rPr>
    </w:lvl>
  </w:abstractNum>
  <w:abstractNum w:abstractNumId="19">
    <w:nsid w:val="0FFE266A"/>
    <w:multiLevelType w:val="hybridMultilevel"/>
    <w:tmpl w:val="F3989A54"/>
    <w:lvl w:ilvl="0" w:tplc="23FE34FC">
      <w:start w:val="1"/>
      <w:numFmt w:val="decimal"/>
      <w:lvlText w:val="%1."/>
      <w:lvlJc w:val="left"/>
      <w:pPr>
        <w:ind w:left="821" w:hanging="3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1E9A3AF0">
      <w:numFmt w:val="bullet"/>
      <w:lvlText w:val="•"/>
      <w:lvlJc w:val="left"/>
      <w:pPr>
        <w:ind w:left="1712" w:hanging="360"/>
      </w:pPr>
      <w:rPr>
        <w:rFonts w:hint="default"/>
        <w:lang w:val="ru-RU" w:eastAsia="en-US" w:bidi="ar-SA"/>
      </w:rPr>
    </w:lvl>
    <w:lvl w:ilvl="2" w:tplc="9ACAB1EA">
      <w:numFmt w:val="bullet"/>
      <w:lvlText w:val="•"/>
      <w:lvlJc w:val="left"/>
      <w:pPr>
        <w:ind w:left="2604" w:hanging="360"/>
      </w:pPr>
      <w:rPr>
        <w:rFonts w:hint="default"/>
        <w:lang w:val="ru-RU" w:eastAsia="en-US" w:bidi="ar-SA"/>
      </w:rPr>
    </w:lvl>
    <w:lvl w:ilvl="3" w:tplc="CB0E81EE">
      <w:numFmt w:val="bullet"/>
      <w:lvlText w:val="•"/>
      <w:lvlJc w:val="left"/>
      <w:pPr>
        <w:ind w:left="3496" w:hanging="360"/>
      </w:pPr>
      <w:rPr>
        <w:rFonts w:hint="default"/>
        <w:lang w:val="ru-RU" w:eastAsia="en-US" w:bidi="ar-SA"/>
      </w:rPr>
    </w:lvl>
    <w:lvl w:ilvl="4" w:tplc="23E8DCB8">
      <w:numFmt w:val="bullet"/>
      <w:lvlText w:val="•"/>
      <w:lvlJc w:val="left"/>
      <w:pPr>
        <w:ind w:left="4388" w:hanging="360"/>
      </w:pPr>
      <w:rPr>
        <w:rFonts w:hint="default"/>
        <w:lang w:val="ru-RU" w:eastAsia="en-US" w:bidi="ar-SA"/>
      </w:rPr>
    </w:lvl>
    <w:lvl w:ilvl="5" w:tplc="09485806">
      <w:numFmt w:val="bullet"/>
      <w:lvlText w:val="•"/>
      <w:lvlJc w:val="left"/>
      <w:pPr>
        <w:ind w:left="5280" w:hanging="360"/>
      </w:pPr>
      <w:rPr>
        <w:rFonts w:hint="default"/>
        <w:lang w:val="ru-RU" w:eastAsia="en-US" w:bidi="ar-SA"/>
      </w:rPr>
    </w:lvl>
    <w:lvl w:ilvl="6" w:tplc="534E3BCC">
      <w:numFmt w:val="bullet"/>
      <w:lvlText w:val="•"/>
      <w:lvlJc w:val="left"/>
      <w:pPr>
        <w:ind w:left="6172" w:hanging="360"/>
      </w:pPr>
      <w:rPr>
        <w:rFonts w:hint="default"/>
        <w:lang w:val="ru-RU" w:eastAsia="en-US" w:bidi="ar-SA"/>
      </w:rPr>
    </w:lvl>
    <w:lvl w:ilvl="7" w:tplc="77B4BF52">
      <w:numFmt w:val="bullet"/>
      <w:lvlText w:val="•"/>
      <w:lvlJc w:val="left"/>
      <w:pPr>
        <w:ind w:left="7064" w:hanging="360"/>
      </w:pPr>
      <w:rPr>
        <w:rFonts w:hint="default"/>
        <w:lang w:val="ru-RU" w:eastAsia="en-US" w:bidi="ar-SA"/>
      </w:rPr>
    </w:lvl>
    <w:lvl w:ilvl="8" w:tplc="41E2CD7E">
      <w:numFmt w:val="bullet"/>
      <w:lvlText w:val="•"/>
      <w:lvlJc w:val="left"/>
      <w:pPr>
        <w:ind w:left="7956" w:hanging="360"/>
      </w:pPr>
      <w:rPr>
        <w:rFonts w:hint="default"/>
        <w:lang w:val="ru-RU" w:eastAsia="en-US" w:bidi="ar-SA"/>
      </w:rPr>
    </w:lvl>
  </w:abstractNum>
  <w:abstractNum w:abstractNumId="20">
    <w:nsid w:val="15842730"/>
    <w:multiLevelType w:val="hybridMultilevel"/>
    <w:tmpl w:val="4126BC7C"/>
    <w:lvl w:ilvl="0" w:tplc="6178B85C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F6CFB9C">
      <w:numFmt w:val="bullet"/>
      <w:lvlText w:val="•"/>
      <w:lvlJc w:val="left"/>
      <w:pPr>
        <w:ind w:left="645" w:hanging="140"/>
      </w:pPr>
      <w:rPr>
        <w:lang w:val="ru-RU" w:eastAsia="en-US" w:bidi="ar-SA"/>
      </w:rPr>
    </w:lvl>
    <w:lvl w:ilvl="2" w:tplc="3B1E645E">
      <w:numFmt w:val="bullet"/>
      <w:lvlText w:val="•"/>
      <w:lvlJc w:val="left"/>
      <w:pPr>
        <w:ind w:left="1171" w:hanging="140"/>
      </w:pPr>
      <w:rPr>
        <w:lang w:val="ru-RU" w:eastAsia="en-US" w:bidi="ar-SA"/>
      </w:rPr>
    </w:lvl>
    <w:lvl w:ilvl="3" w:tplc="CD8619A0">
      <w:numFmt w:val="bullet"/>
      <w:lvlText w:val="•"/>
      <w:lvlJc w:val="left"/>
      <w:pPr>
        <w:ind w:left="1697" w:hanging="140"/>
      </w:pPr>
      <w:rPr>
        <w:lang w:val="ru-RU" w:eastAsia="en-US" w:bidi="ar-SA"/>
      </w:rPr>
    </w:lvl>
    <w:lvl w:ilvl="4" w:tplc="51CC75EA">
      <w:numFmt w:val="bullet"/>
      <w:lvlText w:val="•"/>
      <w:lvlJc w:val="left"/>
      <w:pPr>
        <w:ind w:left="2223" w:hanging="140"/>
      </w:pPr>
      <w:rPr>
        <w:lang w:val="ru-RU" w:eastAsia="en-US" w:bidi="ar-SA"/>
      </w:rPr>
    </w:lvl>
    <w:lvl w:ilvl="5" w:tplc="33F499F6">
      <w:numFmt w:val="bullet"/>
      <w:lvlText w:val="•"/>
      <w:lvlJc w:val="left"/>
      <w:pPr>
        <w:ind w:left="2749" w:hanging="140"/>
      </w:pPr>
      <w:rPr>
        <w:lang w:val="ru-RU" w:eastAsia="en-US" w:bidi="ar-SA"/>
      </w:rPr>
    </w:lvl>
    <w:lvl w:ilvl="6" w:tplc="12A239EA">
      <w:numFmt w:val="bullet"/>
      <w:lvlText w:val="•"/>
      <w:lvlJc w:val="left"/>
      <w:pPr>
        <w:ind w:left="3274" w:hanging="140"/>
      </w:pPr>
      <w:rPr>
        <w:lang w:val="ru-RU" w:eastAsia="en-US" w:bidi="ar-SA"/>
      </w:rPr>
    </w:lvl>
    <w:lvl w:ilvl="7" w:tplc="38CC4CB8">
      <w:numFmt w:val="bullet"/>
      <w:lvlText w:val="•"/>
      <w:lvlJc w:val="left"/>
      <w:pPr>
        <w:ind w:left="3800" w:hanging="140"/>
      </w:pPr>
      <w:rPr>
        <w:lang w:val="ru-RU" w:eastAsia="en-US" w:bidi="ar-SA"/>
      </w:rPr>
    </w:lvl>
    <w:lvl w:ilvl="8" w:tplc="9B06C392">
      <w:numFmt w:val="bullet"/>
      <w:lvlText w:val="•"/>
      <w:lvlJc w:val="left"/>
      <w:pPr>
        <w:ind w:left="4326" w:hanging="140"/>
      </w:pPr>
      <w:rPr>
        <w:lang w:val="ru-RU" w:eastAsia="en-US" w:bidi="ar-SA"/>
      </w:rPr>
    </w:lvl>
  </w:abstractNum>
  <w:abstractNum w:abstractNumId="21">
    <w:nsid w:val="15C30D10"/>
    <w:multiLevelType w:val="hybridMultilevel"/>
    <w:tmpl w:val="859661A4"/>
    <w:lvl w:ilvl="0" w:tplc="4FB42274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F5636AC">
      <w:numFmt w:val="bullet"/>
      <w:lvlText w:val="•"/>
      <w:lvlJc w:val="left"/>
      <w:pPr>
        <w:ind w:left="645" w:hanging="140"/>
      </w:pPr>
      <w:rPr>
        <w:lang w:val="ru-RU" w:eastAsia="en-US" w:bidi="ar-SA"/>
      </w:rPr>
    </w:lvl>
    <w:lvl w:ilvl="2" w:tplc="D1A675B2">
      <w:numFmt w:val="bullet"/>
      <w:lvlText w:val="•"/>
      <w:lvlJc w:val="left"/>
      <w:pPr>
        <w:ind w:left="1171" w:hanging="140"/>
      </w:pPr>
      <w:rPr>
        <w:lang w:val="ru-RU" w:eastAsia="en-US" w:bidi="ar-SA"/>
      </w:rPr>
    </w:lvl>
    <w:lvl w:ilvl="3" w:tplc="885820E2">
      <w:numFmt w:val="bullet"/>
      <w:lvlText w:val="•"/>
      <w:lvlJc w:val="left"/>
      <w:pPr>
        <w:ind w:left="1697" w:hanging="140"/>
      </w:pPr>
      <w:rPr>
        <w:lang w:val="ru-RU" w:eastAsia="en-US" w:bidi="ar-SA"/>
      </w:rPr>
    </w:lvl>
    <w:lvl w:ilvl="4" w:tplc="E548AABA">
      <w:numFmt w:val="bullet"/>
      <w:lvlText w:val="•"/>
      <w:lvlJc w:val="left"/>
      <w:pPr>
        <w:ind w:left="2223" w:hanging="140"/>
      </w:pPr>
      <w:rPr>
        <w:lang w:val="ru-RU" w:eastAsia="en-US" w:bidi="ar-SA"/>
      </w:rPr>
    </w:lvl>
    <w:lvl w:ilvl="5" w:tplc="1ED8A97C">
      <w:numFmt w:val="bullet"/>
      <w:lvlText w:val="•"/>
      <w:lvlJc w:val="left"/>
      <w:pPr>
        <w:ind w:left="2749" w:hanging="140"/>
      </w:pPr>
      <w:rPr>
        <w:lang w:val="ru-RU" w:eastAsia="en-US" w:bidi="ar-SA"/>
      </w:rPr>
    </w:lvl>
    <w:lvl w:ilvl="6" w:tplc="8F483FA8">
      <w:numFmt w:val="bullet"/>
      <w:lvlText w:val="•"/>
      <w:lvlJc w:val="left"/>
      <w:pPr>
        <w:ind w:left="3274" w:hanging="140"/>
      </w:pPr>
      <w:rPr>
        <w:lang w:val="ru-RU" w:eastAsia="en-US" w:bidi="ar-SA"/>
      </w:rPr>
    </w:lvl>
    <w:lvl w:ilvl="7" w:tplc="7BC6CC52">
      <w:numFmt w:val="bullet"/>
      <w:lvlText w:val="•"/>
      <w:lvlJc w:val="left"/>
      <w:pPr>
        <w:ind w:left="3800" w:hanging="140"/>
      </w:pPr>
      <w:rPr>
        <w:lang w:val="ru-RU" w:eastAsia="en-US" w:bidi="ar-SA"/>
      </w:rPr>
    </w:lvl>
    <w:lvl w:ilvl="8" w:tplc="1644AA58">
      <w:numFmt w:val="bullet"/>
      <w:lvlText w:val="•"/>
      <w:lvlJc w:val="left"/>
      <w:pPr>
        <w:ind w:left="4326" w:hanging="140"/>
      </w:pPr>
      <w:rPr>
        <w:lang w:val="ru-RU" w:eastAsia="en-US" w:bidi="ar-SA"/>
      </w:rPr>
    </w:lvl>
  </w:abstractNum>
  <w:abstractNum w:abstractNumId="22">
    <w:nsid w:val="194652AB"/>
    <w:multiLevelType w:val="hybridMultilevel"/>
    <w:tmpl w:val="6250EC80"/>
    <w:lvl w:ilvl="0" w:tplc="731EB88E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BC69852">
      <w:numFmt w:val="bullet"/>
      <w:lvlText w:val="•"/>
      <w:lvlJc w:val="left"/>
      <w:pPr>
        <w:ind w:left="645" w:hanging="140"/>
      </w:pPr>
      <w:rPr>
        <w:lang w:val="ru-RU" w:eastAsia="en-US" w:bidi="ar-SA"/>
      </w:rPr>
    </w:lvl>
    <w:lvl w:ilvl="2" w:tplc="2BC0DDC6">
      <w:numFmt w:val="bullet"/>
      <w:lvlText w:val="•"/>
      <w:lvlJc w:val="left"/>
      <w:pPr>
        <w:ind w:left="1171" w:hanging="140"/>
      </w:pPr>
      <w:rPr>
        <w:lang w:val="ru-RU" w:eastAsia="en-US" w:bidi="ar-SA"/>
      </w:rPr>
    </w:lvl>
    <w:lvl w:ilvl="3" w:tplc="9BF0D81E">
      <w:numFmt w:val="bullet"/>
      <w:lvlText w:val="•"/>
      <w:lvlJc w:val="left"/>
      <w:pPr>
        <w:ind w:left="1697" w:hanging="140"/>
      </w:pPr>
      <w:rPr>
        <w:lang w:val="ru-RU" w:eastAsia="en-US" w:bidi="ar-SA"/>
      </w:rPr>
    </w:lvl>
    <w:lvl w:ilvl="4" w:tplc="807EDBD0">
      <w:numFmt w:val="bullet"/>
      <w:lvlText w:val="•"/>
      <w:lvlJc w:val="left"/>
      <w:pPr>
        <w:ind w:left="2223" w:hanging="140"/>
      </w:pPr>
      <w:rPr>
        <w:lang w:val="ru-RU" w:eastAsia="en-US" w:bidi="ar-SA"/>
      </w:rPr>
    </w:lvl>
    <w:lvl w:ilvl="5" w:tplc="63982F8E">
      <w:numFmt w:val="bullet"/>
      <w:lvlText w:val="•"/>
      <w:lvlJc w:val="left"/>
      <w:pPr>
        <w:ind w:left="2749" w:hanging="140"/>
      </w:pPr>
      <w:rPr>
        <w:lang w:val="ru-RU" w:eastAsia="en-US" w:bidi="ar-SA"/>
      </w:rPr>
    </w:lvl>
    <w:lvl w:ilvl="6" w:tplc="CD328D8E">
      <w:numFmt w:val="bullet"/>
      <w:lvlText w:val="•"/>
      <w:lvlJc w:val="left"/>
      <w:pPr>
        <w:ind w:left="3274" w:hanging="140"/>
      </w:pPr>
      <w:rPr>
        <w:lang w:val="ru-RU" w:eastAsia="en-US" w:bidi="ar-SA"/>
      </w:rPr>
    </w:lvl>
    <w:lvl w:ilvl="7" w:tplc="EF4CEEE6">
      <w:numFmt w:val="bullet"/>
      <w:lvlText w:val="•"/>
      <w:lvlJc w:val="left"/>
      <w:pPr>
        <w:ind w:left="3800" w:hanging="140"/>
      </w:pPr>
      <w:rPr>
        <w:lang w:val="ru-RU" w:eastAsia="en-US" w:bidi="ar-SA"/>
      </w:rPr>
    </w:lvl>
    <w:lvl w:ilvl="8" w:tplc="7026DD70">
      <w:numFmt w:val="bullet"/>
      <w:lvlText w:val="•"/>
      <w:lvlJc w:val="left"/>
      <w:pPr>
        <w:ind w:left="4326" w:hanging="140"/>
      </w:pPr>
      <w:rPr>
        <w:lang w:val="ru-RU" w:eastAsia="en-US" w:bidi="ar-SA"/>
      </w:rPr>
    </w:lvl>
  </w:abstractNum>
  <w:abstractNum w:abstractNumId="23">
    <w:nsid w:val="1BED031A"/>
    <w:multiLevelType w:val="hybridMultilevel"/>
    <w:tmpl w:val="3C90AEDC"/>
    <w:lvl w:ilvl="0" w:tplc="A7D668D2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2146F3E">
      <w:numFmt w:val="bullet"/>
      <w:lvlText w:val="•"/>
      <w:lvlJc w:val="left"/>
      <w:pPr>
        <w:ind w:left="645" w:hanging="140"/>
      </w:pPr>
      <w:rPr>
        <w:lang w:val="ru-RU" w:eastAsia="en-US" w:bidi="ar-SA"/>
      </w:rPr>
    </w:lvl>
    <w:lvl w:ilvl="2" w:tplc="08947C5A">
      <w:numFmt w:val="bullet"/>
      <w:lvlText w:val="•"/>
      <w:lvlJc w:val="left"/>
      <w:pPr>
        <w:ind w:left="1171" w:hanging="140"/>
      </w:pPr>
      <w:rPr>
        <w:lang w:val="ru-RU" w:eastAsia="en-US" w:bidi="ar-SA"/>
      </w:rPr>
    </w:lvl>
    <w:lvl w:ilvl="3" w:tplc="300485AA">
      <w:numFmt w:val="bullet"/>
      <w:lvlText w:val="•"/>
      <w:lvlJc w:val="left"/>
      <w:pPr>
        <w:ind w:left="1697" w:hanging="140"/>
      </w:pPr>
      <w:rPr>
        <w:lang w:val="ru-RU" w:eastAsia="en-US" w:bidi="ar-SA"/>
      </w:rPr>
    </w:lvl>
    <w:lvl w:ilvl="4" w:tplc="6D2491C4">
      <w:numFmt w:val="bullet"/>
      <w:lvlText w:val="•"/>
      <w:lvlJc w:val="left"/>
      <w:pPr>
        <w:ind w:left="2223" w:hanging="140"/>
      </w:pPr>
      <w:rPr>
        <w:lang w:val="ru-RU" w:eastAsia="en-US" w:bidi="ar-SA"/>
      </w:rPr>
    </w:lvl>
    <w:lvl w:ilvl="5" w:tplc="B27E2302">
      <w:numFmt w:val="bullet"/>
      <w:lvlText w:val="•"/>
      <w:lvlJc w:val="left"/>
      <w:pPr>
        <w:ind w:left="2749" w:hanging="140"/>
      </w:pPr>
      <w:rPr>
        <w:lang w:val="ru-RU" w:eastAsia="en-US" w:bidi="ar-SA"/>
      </w:rPr>
    </w:lvl>
    <w:lvl w:ilvl="6" w:tplc="90E648CA">
      <w:numFmt w:val="bullet"/>
      <w:lvlText w:val="•"/>
      <w:lvlJc w:val="left"/>
      <w:pPr>
        <w:ind w:left="3274" w:hanging="140"/>
      </w:pPr>
      <w:rPr>
        <w:lang w:val="ru-RU" w:eastAsia="en-US" w:bidi="ar-SA"/>
      </w:rPr>
    </w:lvl>
    <w:lvl w:ilvl="7" w:tplc="C660EB28">
      <w:numFmt w:val="bullet"/>
      <w:lvlText w:val="•"/>
      <w:lvlJc w:val="left"/>
      <w:pPr>
        <w:ind w:left="3800" w:hanging="140"/>
      </w:pPr>
      <w:rPr>
        <w:lang w:val="ru-RU" w:eastAsia="en-US" w:bidi="ar-SA"/>
      </w:rPr>
    </w:lvl>
    <w:lvl w:ilvl="8" w:tplc="0BA05D4C">
      <w:numFmt w:val="bullet"/>
      <w:lvlText w:val="•"/>
      <w:lvlJc w:val="left"/>
      <w:pPr>
        <w:ind w:left="4326" w:hanging="140"/>
      </w:pPr>
      <w:rPr>
        <w:lang w:val="ru-RU" w:eastAsia="en-US" w:bidi="ar-SA"/>
      </w:rPr>
    </w:lvl>
  </w:abstractNum>
  <w:abstractNum w:abstractNumId="24">
    <w:nsid w:val="1BF9436D"/>
    <w:multiLevelType w:val="hybridMultilevel"/>
    <w:tmpl w:val="D9E494DC"/>
    <w:lvl w:ilvl="0" w:tplc="428096E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4DCB1FC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A9C8C7F6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9A9A9E94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FC862AD0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BFF6B38C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92C62E48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D52A4A18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10166B54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25">
    <w:nsid w:val="21085FD0"/>
    <w:multiLevelType w:val="hybridMultilevel"/>
    <w:tmpl w:val="D898E594"/>
    <w:lvl w:ilvl="0" w:tplc="E942166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2DED9AE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972C0C98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9118E3D4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C02CFBE2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977CF8E4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060E9D8A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4404C200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01F45E80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26">
    <w:nsid w:val="2648588B"/>
    <w:multiLevelType w:val="hybridMultilevel"/>
    <w:tmpl w:val="304C258E"/>
    <w:lvl w:ilvl="0" w:tplc="2A5A20C8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AA4239E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D51E740C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7B2EF408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7DC44514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9198EDBE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56FC6292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0EECEDB6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242631A0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27">
    <w:nsid w:val="2B8839A9"/>
    <w:multiLevelType w:val="hybridMultilevel"/>
    <w:tmpl w:val="A61E5574"/>
    <w:lvl w:ilvl="0" w:tplc="D74C0884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6E0DAC2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EB6E89B6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72D4C148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7ACA3286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85F6B550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6D68BDF0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1A6C2A88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2CD44304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28">
    <w:nsid w:val="2CCD646D"/>
    <w:multiLevelType w:val="hybridMultilevel"/>
    <w:tmpl w:val="EAA43E86"/>
    <w:lvl w:ilvl="0" w:tplc="274CD11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21E168A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2298ABC6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4AF4D420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53EAA9B6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2EC6B4CA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402C54F8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389ABF78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E50ED32A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29">
    <w:nsid w:val="2D060267"/>
    <w:multiLevelType w:val="hybridMultilevel"/>
    <w:tmpl w:val="96AA9110"/>
    <w:lvl w:ilvl="0" w:tplc="9A08ACA8">
      <w:numFmt w:val="bullet"/>
      <w:lvlText w:val="-"/>
      <w:lvlJc w:val="left"/>
      <w:pPr>
        <w:ind w:left="107" w:hanging="15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9E65F76">
      <w:numFmt w:val="bullet"/>
      <w:lvlText w:val="•"/>
      <w:lvlJc w:val="left"/>
      <w:pPr>
        <w:ind w:left="542" w:hanging="159"/>
      </w:pPr>
      <w:rPr>
        <w:rFonts w:hint="default"/>
        <w:lang w:val="ru-RU" w:eastAsia="en-US" w:bidi="ar-SA"/>
      </w:rPr>
    </w:lvl>
    <w:lvl w:ilvl="2" w:tplc="9078B126">
      <w:numFmt w:val="bullet"/>
      <w:lvlText w:val="•"/>
      <w:lvlJc w:val="left"/>
      <w:pPr>
        <w:ind w:left="985" w:hanging="159"/>
      </w:pPr>
      <w:rPr>
        <w:rFonts w:hint="default"/>
        <w:lang w:val="ru-RU" w:eastAsia="en-US" w:bidi="ar-SA"/>
      </w:rPr>
    </w:lvl>
    <w:lvl w:ilvl="3" w:tplc="8A1A9D7E">
      <w:numFmt w:val="bullet"/>
      <w:lvlText w:val="•"/>
      <w:lvlJc w:val="left"/>
      <w:pPr>
        <w:ind w:left="1428" w:hanging="159"/>
      </w:pPr>
      <w:rPr>
        <w:rFonts w:hint="default"/>
        <w:lang w:val="ru-RU" w:eastAsia="en-US" w:bidi="ar-SA"/>
      </w:rPr>
    </w:lvl>
    <w:lvl w:ilvl="4" w:tplc="887A4CBE">
      <w:numFmt w:val="bullet"/>
      <w:lvlText w:val="•"/>
      <w:lvlJc w:val="left"/>
      <w:pPr>
        <w:ind w:left="1871" w:hanging="159"/>
      </w:pPr>
      <w:rPr>
        <w:rFonts w:hint="default"/>
        <w:lang w:val="ru-RU" w:eastAsia="en-US" w:bidi="ar-SA"/>
      </w:rPr>
    </w:lvl>
    <w:lvl w:ilvl="5" w:tplc="726AD866">
      <w:numFmt w:val="bullet"/>
      <w:lvlText w:val="•"/>
      <w:lvlJc w:val="left"/>
      <w:pPr>
        <w:ind w:left="2314" w:hanging="159"/>
      </w:pPr>
      <w:rPr>
        <w:rFonts w:hint="default"/>
        <w:lang w:val="ru-RU" w:eastAsia="en-US" w:bidi="ar-SA"/>
      </w:rPr>
    </w:lvl>
    <w:lvl w:ilvl="6" w:tplc="45FA18D8">
      <w:numFmt w:val="bullet"/>
      <w:lvlText w:val="•"/>
      <w:lvlJc w:val="left"/>
      <w:pPr>
        <w:ind w:left="2756" w:hanging="159"/>
      </w:pPr>
      <w:rPr>
        <w:rFonts w:hint="default"/>
        <w:lang w:val="ru-RU" w:eastAsia="en-US" w:bidi="ar-SA"/>
      </w:rPr>
    </w:lvl>
    <w:lvl w:ilvl="7" w:tplc="5642B8D8">
      <w:numFmt w:val="bullet"/>
      <w:lvlText w:val="•"/>
      <w:lvlJc w:val="left"/>
      <w:pPr>
        <w:ind w:left="3199" w:hanging="159"/>
      </w:pPr>
      <w:rPr>
        <w:rFonts w:hint="default"/>
        <w:lang w:val="ru-RU" w:eastAsia="en-US" w:bidi="ar-SA"/>
      </w:rPr>
    </w:lvl>
    <w:lvl w:ilvl="8" w:tplc="AC00EC3E">
      <w:numFmt w:val="bullet"/>
      <w:lvlText w:val="•"/>
      <w:lvlJc w:val="left"/>
      <w:pPr>
        <w:ind w:left="3642" w:hanging="159"/>
      </w:pPr>
      <w:rPr>
        <w:rFonts w:hint="default"/>
        <w:lang w:val="ru-RU" w:eastAsia="en-US" w:bidi="ar-SA"/>
      </w:rPr>
    </w:lvl>
  </w:abstractNum>
  <w:abstractNum w:abstractNumId="30">
    <w:nsid w:val="2EF47461"/>
    <w:multiLevelType w:val="hybridMultilevel"/>
    <w:tmpl w:val="1A686260"/>
    <w:lvl w:ilvl="0" w:tplc="8234AAB8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39ED9C4">
      <w:numFmt w:val="bullet"/>
      <w:lvlText w:val="•"/>
      <w:lvlJc w:val="left"/>
      <w:pPr>
        <w:ind w:left="645" w:hanging="140"/>
      </w:pPr>
      <w:rPr>
        <w:lang w:val="ru-RU" w:eastAsia="en-US" w:bidi="ar-SA"/>
      </w:rPr>
    </w:lvl>
    <w:lvl w:ilvl="2" w:tplc="F68AA1B8">
      <w:numFmt w:val="bullet"/>
      <w:lvlText w:val="•"/>
      <w:lvlJc w:val="left"/>
      <w:pPr>
        <w:ind w:left="1171" w:hanging="140"/>
      </w:pPr>
      <w:rPr>
        <w:lang w:val="ru-RU" w:eastAsia="en-US" w:bidi="ar-SA"/>
      </w:rPr>
    </w:lvl>
    <w:lvl w:ilvl="3" w:tplc="C0A03C12">
      <w:numFmt w:val="bullet"/>
      <w:lvlText w:val="•"/>
      <w:lvlJc w:val="left"/>
      <w:pPr>
        <w:ind w:left="1697" w:hanging="140"/>
      </w:pPr>
      <w:rPr>
        <w:lang w:val="ru-RU" w:eastAsia="en-US" w:bidi="ar-SA"/>
      </w:rPr>
    </w:lvl>
    <w:lvl w:ilvl="4" w:tplc="CFA802E2">
      <w:numFmt w:val="bullet"/>
      <w:lvlText w:val="•"/>
      <w:lvlJc w:val="left"/>
      <w:pPr>
        <w:ind w:left="2223" w:hanging="140"/>
      </w:pPr>
      <w:rPr>
        <w:lang w:val="ru-RU" w:eastAsia="en-US" w:bidi="ar-SA"/>
      </w:rPr>
    </w:lvl>
    <w:lvl w:ilvl="5" w:tplc="DB9805AA">
      <w:numFmt w:val="bullet"/>
      <w:lvlText w:val="•"/>
      <w:lvlJc w:val="left"/>
      <w:pPr>
        <w:ind w:left="2749" w:hanging="140"/>
      </w:pPr>
      <w:rPr>
        <w:lang w:val="ru-RU" w:eastAsia="en-US" w:bidi="ar-SA"/>
      </w:rPr>
    </w:lvl>
    <w:lvl w:ilvl="6" w:tplc="BC7A19A2">
      <w:numFmt w:val="bullet"/>
      <w:lvlText w:val="•"/>
      <w:lvlJc w:val="left"/>
      <w:pPr>
        <w:ind w:left="3274" w:hanging="140"/>
      </w:pPr>
      <w:rPr>
        <w:lang w:val="ru-RU" w:eastAsia="en-US" w:bidi="ar-SA"/>
      </w:rPr>
    </w:lvl>
    <w:lvl w:ilvl="7" w:tplc="B9209CC0">
      <w:numFmt w:val="bullet"/>
      <w:lvlText w:val="•"/>
      <w:lvlJc w:val="left"/>
      <w:pPr>
        <w:ind w:left="3800" w:hanging="140"/>
      </w:pPr>
      <w:rPr>
        <w:lang w:val="ru-RU" w:eastAsia="en-US" w:bidi="ar-SA"/>
      </w:rPr>
    </w:lvl>
    <w:lvl w:ilvl="8" w:tplc="0BC03B80">
      <w:numFmt w:val="bullet"/>
      <w:lvlText w:val="•"/>
      <w:lvlJc w:val="left"/>
      <w:pPr>
        <w:ind w:left="4326" w:hanging="140"/>
      </w:pPr>
      <w:rPr>
        <w:lang w:val="ru-RU" w:eastAsia="en-US" w:bidi="ar-SA"/>
      </w:rPr>
    </w:lvl>
  </w:abstractNum>
  <w:abstractNum w:abstractNumId="31">
    <w:nsid w:val="2FCC7407"/>
    <w:multiLevelType w:val="multilevel"/>
    <w:tmpl w:val="EB76C67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2">
    <w:nsid w:val="36D3754A"/>
    <w:multiLevelType w:val="hybridMultilevel"/>
    <w:tmpl w:val="D41CEE40"/>
    <w:lvl w:ilvl="0" w:tplc="9370D344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85EFFAE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6916D2E8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C180EE44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27DC96D2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76169FEC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A2A4DF30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F5E4DA80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DF4CF828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33">
    <w:nsid w:val="37EC07E5"/>
    <w:multiLevelType w:val="hybridMultilevel"/>
    <w:tmpl w:val="FD6E1604"/>
    <w:lvl w:ilvl="0" w:tplc="EBB0791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5A862CE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1646D642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3B8CBA84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0E204732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95044E9A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FC328D9C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39E2F8F4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44061754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34">
    <w:nsid w:val="3A0647F8"/>
    <w:multiLevelType w:val="hybridMultilevel"/>
    <w:tmpl w:val="5458429A"/>
    <w:lvl w:ilvl="0" w:tplc="8286EC9A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BBE6602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FC144062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45AEA044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E9CA7C78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7216211A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5D446E3A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31DACB78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5B96E366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35">
    <w:nsid w:val="3A383E23"/>
    <w:multiLevelType w:val="hybridMultilevel"/>
    <w:tmpl w:val="EF18EDF4"/>
    <w:lvl w:ilvl="0" w:tplc="5F8600BE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9009082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2D102348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E336187C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8EF26E10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CB02888C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CE844CC2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409C0032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C414D524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36">
    <w:nsid w:val="3BF14877"/>
    <w:multiLevelType w:val="hybridMultilevel"/>
    <w:tmpl w:val="7F78913C"/>
    <w:lvl w:ilvl="0" w:tplc="333CE30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256C7C4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51244622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D2FCC710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47A8787E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01940DB2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B2D08ABC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BD04CC04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50FE7E7E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37">
    <w:nsid w:val="40D72BDB"/>
    <w:multiLevelType w:val="hybridMultilevel"/>
    <w:tmpl w:val="65B68D64"/>
    <w:lvl w:ilvl="0" w:tplc="D4DEC100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384B952">
      <w:numFmt w:val="bullet"/>
      <w:lvlText w:val="•"/>
      <w:lvlJc w:val="left"/>
      <w:pPr>
        <w:ind w:left="645" w:hanging="140"/>
      </w:pPr>
      <w:rPr>
        <w:lang w:val="ru-RU" w:eastAsia="en-US" w:bidi="ar-SA"/>
      </w:rPr>
    </w:lvl>
    <w:lvl w:ilvl="2" w:tplc="1F347E5A">
      <w:numFmt w:val="bullet"/>
      <w:lvlText w:val="•"/>
      <w:lvlJc w:val="left"/>
      <w:pPr>
        <w:ind w:left="1171" w:hanging="140"/>
      </w:pPr>
      <w:rPr>
        <w:lang w:val="ru-RU" w:eastAsia="en-US" w:bidi="ar-SA"/>
      </w:rPr>
    </w:lvl>
    <w:lvl w:ilvl="3" w:tplc="D54A0BBE">
      <w:numFmt w:val="bullet"/>
      <w:lvlText w:val="•"/>
      <w:lvlJc w:val="left"/>
      <w:pPr>
        <w:ind w:left="1697" w:hanging="140"/>
      </w:pPr>
      <w:rPr>
        <w:lang w:val="ru-RU" w:eastAsia="en-US" w:bidi="ar-SA"/>
      </w:rPr>
    </w:lvl>
    <w:lvl w:ilvl="4" w:tplc="D04480E4">
      <w:numFmt w:val="bullet"/>
      <w:lvlText w:val="•"/>
      <w:lvlJc w:val="left"/>
      <w:pPr>
        <w:ind w:left="2223" w:hanging="140"/>
      </w:pPr>
      <w:rPr>
        <w:lang w:val="ru-RU" w:eastAsia="en-US" w:bidi="ar-SA"/>
      </w:rPr>
    </w:lvl>
    <w:lvl w:ilvl="5" w:tplc="1354F7A6">
      <w:numFmt w:val="bullet"/>
      <w:lvlText w:val="•"/>
      <w:lvlJc w:val="left"/>
      <w:pPr>
        <w:ind w:left="2749" w:hanging="140"/>
      </w:pPr>
      <w:rPr>
        <w:lang w:val="ru-RU" w:eastAsia="en-US" w:bidi="ar-SA"/>
      </w:rPr>
    </w:lvl>
    <w:lvl w:ilvl="6" w:tplc="2C70323E">
      <w:numFmt w:val="bullet"/>
      <w:lvlText w:val="•"/>
      <w:lvlJc w:val="left"/>
      <w:pPr>
        <w:ind w:left="3274" w:hanging="140"/>
      </w:pPr>
      <w:rPr>
        <w:lang w:val="ru-RU" w:eastAsia="en-US" w:bidi="ar-SA"/>
      </w:rPr>
    </w:lvl>
    <w:lvl w:ilvl="7" w:tplc="C308C258">
      <w:numFmt w:val="bullet"/>
      <w:lvlText w:val="•"/>
      <w:lvlJc w:val="left"/>
      <w:pPr>
        <w:ind w:left="3800" w:hanging="140"/>
      </w:pPr>
      <w:rPr>
        <w:lang w:val="ru-RU" w:eastAsia="en-US" w:bidi="ar-SA"/>
      </w:rPr>
    </w:lvl>
    <w:lvl w:ilvl="8" w:tplc="305A4B3A">
      <w:numFmt w:val="bullet"/>
      <w:lvlText w:val="•"/>
      <w:lvlJc w:val="left"/>
      <w:pPr>
        <w:ind w:left="4326" w:hanging="140"/>
      </w:pPr>
      <w:rPr>
        <w:lang w:val="ru-RU" w:eastAsia="en-US" w:bidi="ar-SA"/>
      </w:rPr>
    </w:lvl>
  </w:abstractNum>
  <w:abstractNum w:abstractNumId="38">
    <w:nsid w:val="478D1E22"/>
    <w:multiLevelType w:val="hybridMultilevel"/>
    <w:tmpl w:val="7F904C46"/>
    <w:lvl w:ilvl="0" w:tplc="7BA288D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56A2DA2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F62ECCCC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438E1938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FE06B200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53D68804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69925F1A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FEC44DF0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5A222A1A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39">
    <w:nsid w:val="4AB12E92"/>
    <w:multiLevelType w:val="hybridMultilevel"/>
    <w:tmpl w:val="A7FABBB0"/>
    <w:lvl w:ilvl="0" w:tplc="CC78BAB0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BFE6678">
      <w:numFmt w:val="bullet"/>
      <w:lvlText w:val="•"/>
      <w:lvlJc w:val="left"/>
      <w:pPr>
        <w:ind w:left="645" w:hanging="140"/>
      </w:pPr>
      <w:rPr>
        <w:lang w:val="ru-RU" w:eastAsia="en-US" w:bidi="ar-SA"/>
      </w:rPr>
    </w:lvl>
    <w:lvl w:ilvl="2" w:tplc="74B850D4">
      <w:numFmt w:val="bullet"/>
      <w:lvlText w:val="•"/>
      <w:lvlJc w:val="left"/>
      <w:pPr>
        <w:ind w:left="1171" w:hanging="140"/>
      </w:pPr>
      <w:rPr>
        <w:lang w:val="ru-RU" w:eastAsia="en-US" w:bidi="ar-SA"/>
      </w:rPr>
    </w:lvl>
    <w:lvl w:ilvl="3" w:tplc="5A92F730">
      <w:numFmt w:val="bullet"/>
      <w:lvlText w:val="•"/>
      <w:lvlJc w:val="left"/>
      <w:pPr>
        <w:ind w:left="1697" w:hanging="140"/>
      </w:pPr>
      <w:rPr>
        <w:lang w:val="ru-RU" w:eastAsia="en-US" w:bidi="ar-SA"/>
      </w:rPr>
    </w:lvl>
    <w:lvl w:ilvl="4" w:tplc="B87AD10C">
      <w:numFmt w:val="bullet"/>
      <w:lvlText w:val="•"/>
      <w:lvlJc w:val="left"/>
      <w:pPr>
        <w:ind w:left="2223" w:hanging="140"/>
      </w:pPr>
      <w:rPr>
        <w:lang w:val="ru-RU" w:eastAsia="en-US" w:bidi="ar-SA"/>
      </w:rPr>
    </w:lvl>
    <w:lvl w:ilvl="5" w:tplc="40346D06">
      <w:numFmt w:val="bullet"/>
      <w:lvlText w:val="•"/>
      <w:lvlJc w:val="left"/>
      <w:pPr>
        <w:ind w:left="2749" w:hanging="140"/>
      </w:pPr>
      <w:rPr>
        <w:lang w:val="ru-RU" w:eastAsia="en-US" w:bidi="ar-SA"/>
      </w:rPr>
    </w:lvl>
    <w:lvl w:ilvl="6" w:tplc="08923AF2">
      <w:numFmt w:val="bullet"/>
      <w:lvlText w:val="•"/>
      <w:lvlJc w:val="left"/>
      <w:pPr>
        <w:ind w:left="3274" w:hanging="140"/>
      </w:pPr>
      <w:rPr>
        <w:lang w:val="ru-RU" w:eastAsia="en-US" w:bidi="ar-SA"/>
      </w:rPr>
    </w:lvl>
    <w:lvl w:ilvl="7" w:tplc="C9E02A9E">
      <w:numFmt w:val="bullet"/>
      <w:lvlText w:val="•"/>
      <w:lvlJc w:val="left"/>
      <w:pPr>
        <w:ind w:left="3800" w:hanging="140"/>
      </w:pPr>
      <w:rPr>
        <w:lang w:val="ru-RU" w:eastAsia="en-US" w:bidi="ar-SA"/>
      </w:rPr>
    </w:lvl>
    <w:lvl w:ilvl="8" w:tplc="3404CA02">
      <w:numFmt w:val="bullet"/>
      <w:lvlText w:val="•"/>
      <w:lvlJc w:val="left"/>
      <w:pPr>
        <w:ind w:left="4326" w:hanging="140"/>
      </w:pPr>
      <w:rPr>
        <w:lang w:val="ru-RU" w:eastAsia="en-US" w:bidi="ar-SA"/>
      </w:rPr>
    </w:lvl>
  </w:abstractNum>
  <w:abstractNum w:abstractNumId="40">
    <w:nsid w:val="4AFD0642"/>
    <w:multiLevelType w:val="hybridMultilevel"/>
    <w:tmpl w:val="658282E8"/>
    <w:lvl w:ilvl="0" w:tplc="82FA4C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B8568AF"/>
    <w:multiLevelType w:val="hybridMultilevel"/>
    <w:tmpl w:val="AD74E196"/>
    <w:lvl w:ilvl="0" w:tplc="D78CD568">
      <w:numFmt w:val="bullet"/>
      <w:lvlText w:val="-"/>
      <w:lvlJc w:val="left"/>
      <w:pPr>
        <w:ind w:left="107" w:hanging="15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F2C56D6">
      <w:numFmt w:val="bullet"/>
      <w:lvlText w:val="•"/>
      <w:lvlJc w:val="left"/>
      <w:pPr>
        <w:ind w:left="542" w:hanging="159"/>
      </w:pPr>
      <w:rPr>
        <w:rFonts w:hint="default"/>
        <w:lang w:val="ru-RU" w:eastAsia="en-US" w:bidi="ar-SA"/>
      </w:rPr>
    </w:lvl>
    <w:lvl w:ilvl="2" w:tplc="CC0CA834">
      <w:numFmt w:val="bullet"/>
      <w:lvlText w:val="•"/>
      <w:lvlJc w:val="left"/>
      <w:pPr>
        <w:ind w:left="985" w:hanging="159"/>
      </w:pPr>
      <w:rPr>
        <w:rFonts w:hint="default"/>
        <w:lang w:val="ru-RU" w:eastAsia="en-US" w:bidi="ar-SA"/>
      </w:rPr>
    </w:lvl>
    <w:lvl w:ilvl="3" w:tplc="536E15A8">
      <w:numFmt w:val="bullet"/>
      <w:lvlText w:val="•"/>
      <w:lvlJc w:val="left"/>
      <w:pPr>
        <w:ind w:left="1428" w:hanging="159"/>
      </w:pPr>
      <w:rPr>
        <w:rFonts w:hint="default"/>
        <w:lang w:val="ru-RU" w:eastAsia="en-US" w:bidi="ar-SA"/>
      </w:rPr>
    </w:lvl>
    <w:lvl w:ilvl="4" w:tplc="4E44F660">
      <w:numFmt w:val="bullet"/>
      <w:lvlText w:val="•"/>
      <w:lvlJc w:val="left"/>
      <w:pPr>
        <w:ind w:left="1871" w:hanging="159"/>
      </w:pPr>
      <w:rPr>
        <w:rFonts w:hint="default"/>
        <w:lang w:val="ru-RU" w:eastAsia="en-US" w:bidi="ar-SA"/>
      </w:rPr>
    </w:lvl>
    <w:lvl w:ilvl="5" w:tplc="4B38380E">
      <w:numFmt w:val="bullet"/>
      <w:lvlText w:val="•"/>
      <w:lvlJc w:val="left"/>
      <w:pPr>
        <w:ind w:left="2314" w:hanging="159"/>
      </w:pPr>
      <w:rPr>
        <w:rFonts w:hint="default"/>
        <w:lang w:val="ru-RU" w:eastAsia="en-US" w:bidi="ar-SA"/>
      </w:rPr>
    </w:lvl>
    <w:lvl w:ilvl="6" w:tplc="D37863CE">
      <w:numFmt w:val="bullet"/>
      <w:lvlText w:val="•"/>
      <w:lvlJc w:val="left"/>
      <w:pPr>
        <w:ind w:left="2756" w:hanging="159"/>
      </w:pPr>
      <w:rPr>
        <w:rFonts w:hint="default"/>
        <w:lang w:val="ru-RU" w:eastAsia="en-US" w:bidi="ar-SA"/>
      </w:rPr>
    </w:lvl>
    <w:lvl w:ilvl="7" w:tplc="6576F7E0">
      <w:numFmt w:val="bullet"/>
      <w:lvlText w:val="•"/>
      <w:lvlJc w:val="left"/>
      <w:pPr>
        <w:ind w:left="3199" w:hanging="159"/>
      </w:pPr>
      <w:rPr>
        <w:rFonts w:hint="default"/>
        <w:lang w:val="ru-RU" w:eastAsia="en-US" w:bidi="ar-SA"/>
      </w:rPr>
    </w:lvl>
    <w:lvl w:ilvl="8" w:tplc="FD9A8CC8">
      <w:numFmt w:val="bullet"/>
      <w:lvlText w:val="•"/>
      <w:lvlJc w:val="left"/>
      <w:pPr>
        <w:ind w:left="3642" w:hanging="159"/>
      </w:pPr>
      <w:rPr>
        <w:rFonts w:hint="default"/>
        <w:lang w:val="ru-RU" w:eastAsia="en-US" w:bidi="ar-SA"/>
      </w:rPr>
    </w:lvl>
  </w:abstractNum>
  <w:abstractNum w:abstractNumId="42">
    <w:nsid w:val="4D9049B2"/>
    <w:multiLevelType w:val="hybridMultilevel"/>
    <w:tmpl w:val="51385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1184603"/>
    <w:multiLevelType w:val="multilevel"/>
    <w:tmpl w:val="810C4916"/>
    <w:lvl w:ilvl="0">
      <w:start w:val="3"/>
      <w:numFmt w:val="decimal"/>
      <w:lvlText w:val="%1"/>
      <w:lvlJc w:val="left"/>
      <w:pPr>
        <w:ind w:left="502" w:hanging="588"/>
      </w:pPr>
      <w:rPr>
        <w:rFonts w:hint="default"/>
        <w:lang w:val="ru-RU" w:eastAsia="en-US" w:bidi="ar-SA"/>
      </w:rPr>
    </w:lvl>
    <w:lvl w:ilvl="1">
      <w:start w:val="6"/>
      <w:numFmt w:val="decimal"/>
      <w:lvlText w:val="%1.%2."/>
      <w:lvlJc w:val="left"/>
      <w:pPr>
        <w:ind w:left="502" w:hanging="588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01" w:hanging="13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553" w:hanging="1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80" w:hanging="1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06" w:hanging="1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33" w:hanging="1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60" w:hanging="1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6" w:hanging="132"/>
      </w:pPr>
      <w:rPr>
        <w:rFonts w:hint="default"/>
        <w:lang w:val="ru-RU" w:eastAsia="en-US" w:bidi="ar-SA"/>
      </w:rPr>
    </w:lvl>
  </w:abstractNum>
  <w:abstractNum w:abstractNumId="44">
    <w:nsid w:val="52E25FDA"/>
    <w:multiLevelType w:val="hybridMultilevel"/>
    <w:tmpl w:val="D566641C"/>
    <w:lvl w:ilvl="0" w:tplc="E7CADC30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32D3304"/>
    <w:multiLevelType w:val="hybridMultilevel"/>
    <w:tmpl w:val="C4266344"/>
    <w:lvl w:ilvl="0" w:tplc="90082B72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014232A">
      <w:numFmt w:val="bullet"/>
      <w:lvlText w:val="•"/>
      <w:lvlJc w:val="left"/>
      <w:pPr>
        <w:ind w:left="645" w:hanging="140"/>
      </w:pPr>
      <w:rPr>
        <w:lang w:val="ru-RU" w:eastAsia="en-US" w:bidi="ar-SA"/>
      </w:rPr>
    </w:lvl>
    <w:lvl w:ilvl="2" w:tplc="83B2B126">
      <w:numFmt w:val="bullet"/>
      <w:lvlText w:val="•"/>
      <w:lvlJc w:val="left"/>
      <w:pPr>
        <w:ind w:left="1171" w:hanging="140"/>
      </w:pPr>
      <w:rPr>
        <w:lang w:val="ru-RU" w:eastAsia="en-US" w:bidi="ar-SA"/>
      </w:rPr>
    </w:lvl>
    <w:lvl w:ilvl="3" w:tplc="7F40324C">
      <w:numFmt w:val="bullet"/>
      <w:lvlText w:val="•"/>
      <w:lvlJc w:val="left"/>
      <w:pPr>
        <w:ind w:left="1697" w:hanging="140"/>
      </w:pPr>
      <w:rPr>
        <w:lang w:val="ru-RU" w:eastAsia="en-US" w:bidi="ar-SA"/>
      </w:rPr>
    </w:lvl>
    <w:lvl w:ilvl="4" w:tplc="F8185E56">
      <w:numFmt w:val="bullet"/>
      <w:lvlText w:val="•"/>
      <w:lvlJc w:val="left"/>
      <w:pPr>
        <w:ind w:left="2223" w:hanging="140"/>
      </w:pPr>
      <w:rPr>
        <w:lang w:val="ru-RU" w:eastAsia="en-US" w:bidi="ar-SA"/>
      </w:rPr>
    </w:lvl>
    <w:lvl w:ilvl="5" w:tplc="8C1C730E">
      <w:numFmt w:val="bullet"/>
      <w:lvlText w:val="•"/>
      <w:lvlJc w:val="left"/>
      <w:pPr>
        <w:ind w:left="2749" w:hanging="140"/>
      </w:pPr>
      <w:rPr>
        <w:lang w:val="ru-RU" w:eastAsia="en-US" w:bidi="ar-SA"/>
      </w:rPr>
    </w:lvl>
    <w:lvl w:ilvl="6" w:tplc="83EC7844">
      <w:numFmt w:val="bullet"/>
      <w:lvlText w:val="•"/>
      <w:lvlJc w:val="left"/>
      <w:pPr>
        <w:ind w:left="3274" w:hanging="140"/>
      </w:pPr>
      <w:rPr>
        <w:lang w:val="ru-RU" w:eastAsia="en-US" w:bidi="ar-SA"/>
      </w:rPr>
    </w:lvl>
    <w:lvl w:ilvl="7" w:tplc="3B78DCCE">
      <w:numFmt w:val="bullet"/>
      <w:lvlText w:val="•"/>
      <w:lvlJc w:val="left"/>
      <w:pPr>
        <w:ind w:left="3800" w:hanging="140"/>
      </w:pPr>
      <w:rPr>
        <w:lang w:val="ru-RU" w:eastAsia="en-US" w:bidi="ar-SA"/>
      </w:rPr>
    </w:lvl>
    <w:lvl w:ilvl="8" w:tplc="4684AE62">
      <w:numFmt w:val="bullet"/>
      <w:lvlText w:val="•"/>
      <w:lvlJc w:val="left"/>
      <w:pPr>
        <w:ind w:left="4326" w:hanging="140"/>
      </w:pPr>
      <w:rPr>
        <w:lang w:val="ru-RU" w:eastAsia="en-US" w:bidi="ar-SA"/>
      </w:rPr>
    </w:lvl>
  </w:abstractNum>
  <w:abstractNum w:abstractNumId="46">
    <w:nsid w:val="53CA30DF"/>
    <w:multiLevelType w:val="hybridMultilevel"/>
    <w:tmpl w:val="1D48C49C"/>
    <w:lvl w:ilvl="0" w:tplc="1C7C31B4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B56D320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0434AC14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E6A4A7F4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C4F69EDC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D4D46292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D7103A6E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F7B0D14C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C7F48CEA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47">
    <w:nsid w:val="56DD1C36"/>
    <w:multiLevelType w:val="hybridMultilevel"/>
    <w:tmpl w:val="FA203B42"/>
    <w:lvl w:ilvl="0" w:tplc="AAC6014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AC07C1E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02889B78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EE084AD6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67687D1E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7946CDDC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2AF665E6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B5AC0B3C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7E18EB6A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48">
    <w:nsid w:val="57F5279D"/>
    <w:multiLevelType w:val="hybridMultilevel"/>
    <w:tmpl w:val="79CADFDC"/>
    <w:lvl w:ilvl="0" w:tplc="E7CADC30">
      <w:start w:val="1"/>
      <w:numFmt w:val="decimal"/>
      <w:lvlText w:val="%1."/>
      <w:lvlJc w:val="left"/>
      <w:pPr>
        <w:ind w:left="1020" w:hanging="39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710" w:hanging="360"/>
      </w:pPr>
    </w:lvl>
    <w:lvl w:ilvl="2" w:tplc="04190005" w:tentative="1">
      <w:start w:val="1"/>
      <w:numFmt w:val="lowerRoman"/>
      <w:lvlText w:val="%3."/>
      <w:lvlJc w:val="right"/>
      <w:pPr>
        <w:ind w:left="2430" w:hanging="180"/>
      </w:pPr>
    </w:lvl>
    <w:lvl w:ilvl="3" w:tplc="04190001" w:tentative="1">
      <w:start w:val="1"/>
      <w:numFmt w:val="decimal"/>
      <w:lvlText w:val="%4."/>
      <w:lvlJc w:val="left"/>
      <w:pPr>
        <w:ind w:left="3150" w:hanging="360"/>
      </w:pPr>
    </w:lvl>
    <w:lvl w:ilvl="4" w:tplc="04190003" w:tentative="1">
      <w:start w:val="1"/>
      <w:numFmt w:val="lowerLetter"/>
      <w:lvlText w:val="%5."/>
      <w:lvlJc w:val="left"/>
      <w:pPr>
        <w:ind w:left="3870" w:hanging="360"/>
      </w:pPr>
    </w:lvl>
    <w:lvl w:ilvl="5" w:tplc="04190005" w:tentative="1">
      <w:start w:val="1"/>
      <w:numFmt w:val="lowerRoman"/>
      <w:lvlText w:val="%6."/>
      <w:lvlJc w:val="right"/>
      <w:pPr>
        <w:ind w:left="4590" w:hanging="180"/>
      </w:pPr>
    </w:lvl>
    <w:lvl w:ilvl="6" w:tplc="04190001" w:tentative="1">
      <w:start w:val="1"/>
      <w:numFmt w:val="decimal"/>
      <w:lvlText w:val="%7."/>
      <w:lvlJc w:val="left"/>
      <w:pPr>
        <w:ind w:left="5310" w:hanging="360"/>
      </w:pPr>
    </w:lvl>
    <w:lvl w:ilvl="7" w:tplc="04190003" w:tentative="1">
      <w:start w:val="1"/>
      <w:numFmt w:val="lowerLetter"/>
      <w:lvlText w:val="%8."/>
      <w:lvlJc w:val="left"/>
      <w:pPr>
        <w:ind w:left="6030" w:hanging="360"/>
      </w:pPr>
    </w:lvl>
    <w:lvl w:ilvl="8" w:tplc="04190005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9">
    <w:nsid w:val="59805B98"/>
    <w:multiLevelType w:val="hybridMultilevel"/>
    <w:tmpl w:val="56AED3BE"/>
    <w:lvl w:ilvl="0" w:tplc="C8F87AAA">
      <w:start w:val="1"/>
      <w:numFmt w:val="decimal"/>
      <w:lvlText w:val="%1."/>
      <w:lvlJc w:val="left"/>
      <w:pPr>
        <w:ind w:left="821" w:hanging="3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476A0184">
      <w:numFmt w:val="bullet"/>
      <w:lvlText w:val="•"/>
      <w:lvlJc w:val="left"/>
      <w:pPr>
        <w:ind w:left="1712" w:hanging="360"/>
      </w:pPr>
      <w:rPr>
        <w:rFonts w:hint="default"/>
        <w:lang w:val="ru-RU" w:eastAsia="en-US" w:bidi="ar-SA"/>
      </w:rPr>
    </w:lvl>
    <w:lvl w:ilvl="2" w:tplc="66DA1E46">
      <w:numFmt w:val="bullet"/>
      <w:lvlText w:val="•"/>
      <w:lvlJc w:val="left"/>
      <w:pPr>
        <w:ind w:left="2604" w:hanging="360"/>
      </w:pPr>
      <w:rPr>
        <w:rFonts w:hint="default"/>
        <w:lang w:val="ru-RU" w:eastAsia="en-US" w:bidi="ar-SA"/>
      </w:rPr>
    </w:lvl>
    <w:lvl w:ilvl="3" w:tplc="D72401E6">
      <w:numFmt w:val="bullet"/>
      <w:lvlText w:val="•"/>
      <w:lvlJc w:val="left"/>
      <w:pPr>
        <w:ind w:left="3496" w:hanging="360"/>
      </w:pPr>
      <w:rPr>
        <w:rFonts w:hint="default"/>
        <w:lang w:val="ru-RU" w:eastAsia="en-US" w:bidi="ar-SA"/>
      </w:rPr>
    </w:lvl>
    <w:lvl w:ilvl="4" w:tplc="1F98788A">
      <w:numFmt w:val="bullet"/>
      <w:lvlText w:val="•"/>
      <w:lvlJc w:val="left"/>
      <w:pPr>
        <w:ind w:left="4388" w:hanging="360"/>
      </w:pPr>
      <w:rPr>
        <w:rFonts w:hint="default"/>
        <w:lang w:val="ru-RU" w:eastAsia="en-US" w:bidi="ar-SA"/>
      </w:rPr>
    </w:lvl>
    <w:lvl w:ilvl="5" w:tplc="C3A086EA">
      <w:numFmt w:val="bullet"/>
      <w:lvlText w:val="•"/>
      <w:lvlJc w:val="left"/>
      <w:pPr>
        <w:ind w:left="5280" w:hanging="360"/>
      </w:pPr>
      <w:rPr>
        <w:rFonts w:hint="default"/>
        <w:lang w:val="ru-RU" w:eastAsia="en-US" w:bidi="ar-SA"/>
      </w:rPr>
    </w:lvl>
    <w:lvl w:ilvl="6" w:tplc="3AC28136">
      <w:numFmt w:val="bullet"/>
      <w:lvlText w:val="•"/>
      <w:lvlJc w:val="left"/>
      <w:pPr>
        <w:ind w:left="6172" w:hanging="360"/>
      </w:pPr>
      <w:rPr>
        <w:rFonts w:hint="default"/>
        <w:lang w:val="ru-RU" w:eastAsia="en-US" w:bidi="ar-SA"/>
      </w:rPr>
    </w:lvl>
    <w:lvl w:ilvl="7" w:tplc="63E849F4">
      <w:numFmt w:val="bullet"/>
      <w:lvlText w:val="•"/>
      <w:lvlJc w:val="left"/>
      <w:pPr>
        <w:ind w:left="7064" w:hanging="360"/>
      </w:pPr>
      <w:rPr>
        <w:rFonts w:hint="default"/>
        <w:lang w:val="ru-RU" w:eastAsia="en-US" w:bidi="ar-SA"/>
      </w:rPr>
    </w:lvl>
    <w:lvl w:ilvl="8" w:tplc="656A1A44">
      <w:numFmt w:val="bullet"/>
      <w:lvlText w:val="•"/>
      <w:lvlJc w:val="left"/>
      <w:pPr>
        <w:ind w:left="7956" w:hanging="360"/>
      </w:pPr>
      <w:rPr>
        <w:rFonts w:hint="default"/>
        <w:lang w:val="ru-RU" w:eastAsia="en-US" w:bidi="ar-SA"/>
      </w:rPr>
    </w:lvl>
  </w:abstractNum>
  <w:abstractNum w:abstractNumId="50">
    <w:nsid w:val="609F0E13"/>
    <w:multiLevelType w:val="hybridMultilevel"/>
    <w:tmpl w:val="61789E8E"/>
    <w:lvl w:ilvl="0" w:tplc="1BAAC462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0146D62">
      <w:numFmt w:val="bullet"/>
      <w:lvlText w:val="•"/>
      <w:lvlJc w:val="left"/>
      <w:pPr>
        <w:ind w:left="645" w:hanging="140"/>
      </w:pPr>
      <w:rPr>
        <w:lang w:val="ru-RU" w:eastAsia="en-US" w:bidi="ar-SA"/>
      </w:rPr>
    </w:lvl>
    <w:lvl w:ilvl="2" w:tplc="DDFC882A">
      <w:numFmt w:val="bullet"/>
      <w:lvlText w:val="•"/>
      <w:lvlJc w:val="left"/>
      <w:pPr>
        <w:ind w:left="1171" w:hanging="140"/>
      </w:pPr>
      <w:rPr>
        <w:lang w:val="ru-RU" w:eastAsia="en-US" w:bidi="ar-SA"/>
      </w:rPr>
    </w:lvl>
    <w:lvl w:ilvl="3" w:tplc="311A02DA">
      <w:numFmt w:val="bullet"/>
      <w:lvlText w:val="•"/>
      <w:lvlJc w:val="left"/>
      <w:pPr>
        <w:ind w:left="1697" w:hanging="140"/>
      </w:pPr>
      <w:rPr>
        <w:lang w:val="ru-RU" w:eastAsia="en-US" w:bidi="ar-SA"/>
      </w:rPr>
    </w:lvl>
    <w:lvl w:ilvl="4" w:tplc="E4A4E39E">
      <w:numFmt w:val="bullet"/>
      <w:lvlText w:val="•"/>
      <w:lvlJc w:val="left"/>
      <w:pPr>
        <w:ind w:left="2223" w:hanging="140"/>
      </w:pPr>
      <w:rPr>
        <w:lang w:val="ru-RU" w:eastAsia="en-US" w:bidi="ar-SA"/>
      </w:rPr>
    </w:lvl>
    <w:lvl w:ilvl="5" w:tplc="9F32CDC2">
      <w:numFmt w:val="bullet"/>
      <w:lvlText w:val="•"/>
      <w:lvlJc w:val="left"/>
      <w:pPr>
        <w:ind w:left="2749" w:hanging="140"/>
      </w:pPr>
      <w:rPr>
        <w:lang w:val="ru-RU" w:eastAsia="en-US" w:bidi="ar-SA"/>
      </w:rPr>
    </w:lvl>
    <w:lvl w:ilvl="6" w:tplc="0D9215E4">
      <w:numFmt w:val="bullet"/>
      <w:lvlText w:val="•"/>
      <w:lvlJc w:val="left"/>
      <w:pPr>
        <w:ind w:left="3274" w:hanging="140"/>
      </w:pPr>
      <w:rPr>
        <w:lang w:val="ru-RU" w:eastAsia="en-US" w:bidi="ar-SA"/>
      </w:rPr>
    </w:lvl>
    <w:lvl w:ilvl="7" w:tplc="2190EB16">
      <w:numFmt w:val="bullet"/>
      <w:lvlText w:val="•"/>
      <w:lvlJc w:val="left"/>
      <w:pPr>
        <w:ind w:left="3800" w:hanging="140"/>
      </w:pPr>
      <w:rPr>
        <w:lang w:val="ru-RU" w:eastAsia="en-US" w:bidi="ar-SA"/>
      </w:rPr>
    </w:lvl>
    <w:lvl w:ilvl="8" w:tplc="37CE4AD2">
      <w:numFmt w:val="bullet"/>
      <w:lvlText w:val="•"/>
      <w:lvlJc w:val="left"/>
      <w:pPr>
        <w:ind w:left="4326" w:hanging="140"/>
      </w:pPr>
      <w:rPr>
        <w:lang w:val="ru-RU" w:eastAsia="en-US" w:bidi="ar-SA"/>
      </w:rPr>
    </w:lvl>
  </w:abstractNum>
  <w:abstractNum w:abstractNumId="51">
    <w:nsid w:val="61DD1C28"/>
    <w:multiLevelType w:val="hybridMultilevel"/>
    <w:tmpl w:val="CE647C90"/>
    <w:lvl w:ilvl="0" w:tplc="1E32B366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77E48BC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B6509EA2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46B64BF6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ACFA8AAE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DEFE3990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AAAAB956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92FC7B84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FF40CBD8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52">
    <w:nsid w:val="62581858"/>
    <w:multiLevelType w:val="hybridMultilevel"/>
    <w:tmpl w:val="5D2857D2"/>
    <w:lvl w:ilvl="0" w:tplc="708891B8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F58445C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08F032C6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2A2AE252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F9F6F840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6E38C976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2C9A703E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7F381CE2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92E61712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53">
    <w:nsid w:val="6AAC1E1C"/>
    <w:multiLevelType w:val="hybridMultilevel"/>
    <w:tmpl w:val="9B3852FE"/>
    <w:lvl w:ilvl="0" w:tplc="5E40265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D8E57C0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DBAE55E6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D33C2372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4AEEFD58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C532C70C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92146C40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346A13B4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3F505B64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54">
    <w:nsid w:val="6D1E6258"/>
    <w:multiLevelType w:val="hybridMultilevel"/>
    <w:tmpl w:val="267E1D12"/>
    <w:lvl w:ilvl="0" w:tplc="B9F21E9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1600A6A">
      <w:numFmt w:val="bullet"/>
      <w:lvlText w:val="•"/>
      <w:lvlJc w:val="left"/>
      <w:pPr>
        <w:ind w:left="645" w:hanging="140"/>
      </w:pPr>
      <w:rPr>
        <w:lang w:val="ru-RU" w:eastAsia="en-US" w:bidi="ar-SA"/>
      </w:rPr>
    </w:lvl>
    <w:lvl w:ilvl="2" w:tplc="F3BE5FFC">
      <w:numFmt w:val="bullet"/>
      <w:lvlText w:val="•"/>
      <w:lvlJc w:val="left"/>
      <w:pPr>
        <w:ind w:left="1171" w:hanging="140"/>
      </w:pPr>
      <w:rPr>
        <w:lang w:val="ru-RU" w:eastAsia="en-US" w:bidi="ar-SA"/>
      </w:rPr>
    </w:lvl>
    <w:lvl w:ilvl="3" w:tplc="DEAAA620">
      <w:numFmt w:val="bullet"/>
      <w:lvlText w:val="•"/>
      <w:lvlJc w:val="left"/>
      <w:pPr>
        <w:ind w:left="1697" w:hanging="140"/>
      </w:pPr>
      <w:rPr>
        <w:lang w:val="ru-RU" w:eastAsia="en-US" w:bidi="ar-SA"/>
      </w:rPr>
    </w:lvl>
    <w:lvl w:ilvl="4" w:tplc="C07E173A">
      <w:numFmt w:val="bullet"/>
      <w:lvlText w:val="•"/>
      <w:lvlJc w:val="left"/>
      <w:pPr>
        <w:ind w:left="2223" w:hanging="140"/>
      </w:pPr>
      <w:rPr>
        <w:lang w:val="ru-RU" w:eastAsia="en-US" w:bidi="ar-SA"/>
      </w:rPr>
    </w:lvl>
    <w:lvl w:ilvl="5" w:tplc="75ACA2A8">
      <w:numFmt w:val="bullet"/>
      <w:lvlText w:val="•"/>
      <w:lvlJc w:val="left"/>
      <w:pPr>
        <w:ind w:left="2749" w:hanging="140"/>
      </w:pPr>
      <w:rPr>
        <w:lang w:val="ru-RU" w:eastAsia="en-US" w:bidi="ar-SA"/>
      </w:rPr>
    </w:lvl>
    <w:lvl w:ilvl="6" w:tplc="9E62BB1E">
      <w:numFmt w:val="bullet"/>
      <w:lvlText w:val="•"/>
      <w:lvlJc w:val="left"/>
      <w:pPr>
        <w:ind w:left="3274" w:hanging="140"/>
      </w:pPr>
      <w:rPr>
        <w:lang w:val="ru-RU" w:eastAsia="en-US" w:bidi="ar-SA"/>
      </w:rPr>
    </w:lvl>
    <w:lvl w:ilvl="7" w:tplc="EA542D7A">
      <w:numFmt w:val="bullet"/>
      <w:lvlText w:val="•"/>
      <w:lvlJc w:val="left"/>
      <w:pPr>
        <w:ind w:left="3800" w:hanging="140"/>
      </w:pPr>
      <w:rPr>
        <w:lang w:val="ru-RU" w:eastAsia="en-US" w:bidi="ar-SA"/>
      </w:rPr>
    </w:lvl>
    <w:lvl w:ilvl="8" w:tplc="16424170">
      <w:numFmt w:val="bullet"/>
      <w:lvlText w:val="•"/>
      <w:lvlJc w:val="left"/>
      <w:pPr>
        <w:ind w:left="4326" w:hanging="140"/>
      </w:pPr>
      <w:rPr>
        <w:lang w:val="ru-RU" w:eastAsia="en-US" w:bidi="ar-SA"/>
      </w:rPr>
    </w:lvl>
  </w:abstractNum>
  <w:abstractNum w:abstractNumId="55">
    <w:nsid w:val="709D74C9"/>
    <w:multiLevelType w:val="hybridMultilevel"/>
    <w:tmpl w:val="4ADE8D8A"/>
    <w:lvl w:ilvl="0" w:tplc="77B870F4">
      <w:start w:val="3"/>
      <w:numFmt w:val="decimal"/>
      <w:lvlText w:val="%1."/>
      <w:lvlJc w:val="left"/>
      <w:pPr>
        <w:ind w:left="182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0FE03AA"/>
    <w:multiLevelType w:val="hybridMultilevel"/>
    <w:tmpl w:val="9918968C"/>
    <w:lvl w:ilvl="0" w:tplc="F460C632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0385774">
      <w:numFmt w:val="bullet"/>
      <w:lvlText w:val="•"/>
      <w:lvlJc w:val="left"/>
      <w:pPr>
        <w:ind w:left="645" w:hanging="140"/>
      </w:pPr>
      <w:rPr>
        <w:lang w:val="ru-RU" w:eastAsia="en-US" w:bidi="ar-SA"/>
      </w:rPr>
    </w:lvl>
    <w:lvl w:ilvl="2" w:tplc="76925500">
      <w:numFmt w:val="bullet"/>
      <w:lvlText w:val="•"/>
      <w:lvlJc w:val="left"/>
      <w:pPr>
        <w:ind w:left="1171" w:hanging="140"/>
      </w:pPr>
      <w:rPr>
        <w:lang w:val="ru-RU" w:eastAsia="en-US" w:bidi="ar-SA"/>
      </w:rPr>
    </w:lvl>
    <w:lvl w:ilvl="3" w:tplc="56AEC822">
      <w:numFmt w:val="bullet"/>
      <w:lvlText w:val="•"/>
      <w:lvlJc w:val="left"/>
      <w:pPr>
        <w:ind w:left="1697" w:hanging="140"/>
      </w:pPr>
      <w:rPr>
        <w:lang w:val="ru-RU" w:eastAsia="en-US" w:bidi="ar-SA"/>
      </w:rPr>
    </w:lvl>
    <w:lvl w:ilvl="4" w:tplc="7D106E84">
      <w:numFmt w:val="bullet"/>
      <w:lvlText w:val="•"/>
      <w:lvlJc w:val="left"/>
      <w:pPr>
        <w:ind w:left="2223" w:hanging="140"/>
      </w:pPr>
      <w:rPr>
        <w:lang w:val="ru-RU" w:eastAsia="en-US" w:bidi="ar-SA"/>
      </w:rPr>
    </w:lvl>
    <w:lvl w:ilvl="5" w:tplc="34564B10">
      <w:numFmt w:val="bullet"/>
      <w:lvlText w:val="•"/>
      <w:lvlJc w:val="left"/>
      <w:pPr>
        <w:ind w:left="2749" w:hanging="140"/>
      </w:pPr>
      <w:rPr>
        <w:lang w:val="ru-RU" w:eastAsia="en-US" w:bidi="ar-SA"/>
      </w:rPr>
    </w:lvl>
    <w:lvl w:ilvl="6" w:tplc="0ADE2CAE">
      <w:numFmt w:val="bullet"/>
      <w:lvlText w:val="•"/>
      <w:lvlJc w:val="left"/>
      <w:pPr>
        <w:ind w:left="3274" w:hanging="140"/>
      </w:pPr>
      <w:rPr>
        <w:lang w:val="ru-RU" w:eastAsia="en-US" w:bidi="ar-SA"/>
      </w:rPr>
    </w:lvl>
    <w:lvl w:ilvl="7" w:tplc="9954B1A8">
      <w:numFmt w:val="bullet"/>
      <w:lvlText w:val="•"/>
      <w:lvlJc w:val="left"/>
      <w:pPr>
        <w:ind w:left="3800" w:hanging="140"/>
      </w:pPr>
      <w:rPr>
        <w:lang w:val="ru-RU" w:eastAsia="en-US" w:bidi="ar-SA"/>
      </w:rPr>
    </w:lvl>
    <w:lvl w:ilvl="8" w:tplc="0CDC9026">
      <w:numFmt w:val="bullet"/>
      <w:lvlText w:val="•"/>
      <w:lvlJc w:val="left"/>
      <w:pPr>
        <w:ind w:left="4326" w:hanging="140"/>
      </w:pPr>
      <w:rPr>
        <w:lang w:val="ru-RU" w:eastAsia="en-US" w:bidi="ar-SA"/>
      </w:rPr>
    </w:lvl>
  </w:abstractNum>
  <w:abstractNum w:abstractNumId="57">
    <w:nsid w:val="72126D5E"/>
    <w:multiLevelType w:val="hybridMultilevel"/>
    <w:tmpl w:val="12DE1736"/>
    <w:lvl w:ilvl="0" w:tplc="D1CE6E3A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D243100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2FB80132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5D4224E0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01EE740A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37C638AC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6616D698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32068E12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B6487990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abstractNum w:abstractNumId="58">
    <w:nsid w:val="74541288"/>
    <w:multiLevelType w:val="hybridMultilevel"/>
    <w:tmpl w:val="5D9EFE14"/>
    <w:lvl w:ilvl="0" w:tplc="DAF45836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890B378">
      <w:numFmt w:val="bullet"/>
      <w:lvlText w:val="•"/>
      <w:lvlJc w:val="left"/>
      <w:pPr>
        <w:ind w:left="826" w:hanging="140"/>
      </w:pPr>
      <w:rPr>
        <w:lang w:val="ru-RU" w:eastAsia="en-US" w:bidi="ar-SA"/>
      </w:rPr>
    </w:lvl>
    <w:lvl w:ilvl="2" w:tplc="7326D312">
      <w:numFmt w:val="bullet"/>
      <w:lvlText w:val="•"/>
      <w:lvlJc w:val="left"/>
      <w:pPr>
        <w:ind w:left="1552" w:hanging="140"/>
      </w:pPr>
      <w:rPr>
        <w:lang w:val="ru-RU" w:eastAsia="en-US" w:bidi="ar-SA"/>
      </w:rPr>
    </w:lvl>
    <w:lvl w:ilvl="3" w:tplc="FB36FE06">
      <w:numFmt w:val="bullet"/>
      <w:lvlText w:val="•"/>
      <w:lvlJc w:val="left"/>
      <w:pPr>
        <w:ind w:left="2278" w:hanging="140"/>
      </w:pPr>
      <w:rPr>
        <w:lang w:val="ru-RU" w:eastAsia="en-US" w:bidi="ar-SA"/>
      </w:rPr>
    </w:lvl>
    <w:lvl w:ilvl="4" w:tplc="E6921D14">
      <w:numFmt w:val="bullet"/>
      <w:lvlText w:val="•"/>
      <w:lvlJc w:val="left"/>
      <w:pPr>
        <w:ind w:left="3004" w:hanging="140"/>
      </w:pPr>
      <w:rPr>
        <w:lang w:val="ru-RU" w:eastAsia="en-US" w:bidi="ar-SA"/>
      </w:rPr>
    </w:lvl>
    <w:lvl w:ilvl="5" w:tplc="EF2E6390">
      <w:numFmt w:val="bullet"/>
      <w:lvlText w:val="•"/>
      <w:lvlJc w:val="left"/>
      <w:pPr>
        <w:ind w:left="3730" w:hanging="140"/>
      </w:pPr>
      <w:rPr>
        <w:lang w:val="ru-RU" w:eastAsia="en-US" w:bidi="ar-SA"/>
      </w:rPr>
    </w:lvl>
    <w:lvl w:ilvl="6" w:tplc="09EE44B0">
      <w:numFmt w:val="bullet"/>
      <w:lvlText w:val="•"/>
      <w:lvlJc w:val="left"/>
      <w:pPr>
        <w:ind w:left="4456" w:hanging="140"/>
      </w:pPr>
      <w:rPr>
        <w:lang w:val="ru-RU" w:eastAsia="en-US" w:bidi="ar-SA"/>
      </w:rPr>
    </w:lvl>
    <w:lvl w:ilvl="7" w:tplc="8196E3BC">
      <w:numFmt w:val="bullet"/>
      <w:lvlText w:val="•"/>
      <w:lvlJc w:val="left"/>
      <w:pPr>
        <w:ind w:left="5182" w:hanging="140"/>
      </w:pPr>
      <w:rPr>
        <w:lang w:val="ru-RU" w:eastAsia="en-US" w:bidi="ar-SA"/>
      </w:rPr>
    </w:lvl>
    <w:lvl w:ilvl="8" w:tplc="2DA8F70C">
      <w:numFmt w:val="bullet"/>
      <w:lvlText w:val="•"/>
      <w:lvlJc w:val="left"/>
      <w:pPr>
        <w:ind w:left="5908" w:hanging="140"/>
      </w:pPr>
      <w:rPr>
        <w:lang w:val="ru-RU" w:eastAsia="en-US" w:bidi="ar-SA"/>
      </w:rPr>
    </w:lvl>
  </w:abstractNum>
  <w:num w:numId="1">
    <w:abstractNumId w:val="11"/>
  </w:num>
  <w:num w:numId="2">
    <w:abstractNumId w:val="0"/>
  </w:num>
  <w:num w:numId="3">
    <w:abstractNumId w:val="44"/>
  </w:num>
  <w:num w:numId="4">
    <w:abstractNumId w:val="48"/>
  </w:num>
  <w:num w:numId="5">
    <w:abstractNumId w:val="42"/>
  </w:num>
  <w:num w:numId="6">
    <w:abstractNumId w:val="18"/>
  </w:num>
  <w:num w:numId="7">
    <w:abstractNumId w:val="31"/>
  </w:num>
  <w:num w:numId="8">
    <w:abstractNumId w:val="19"/>
  </w:num>
  <w:num w:numId="9">
    <w:abstractNumId w:val="49"/>
  </w:num>
  <w:num w:numId="10">
    <w:abstractNumId w:val="29"/>
  </w:num>
  <w:num w:numId="11">
    <w:abstractNumId w:val="41"/>
  </w:num>
  <w:num w:numId="12">
    <w:abstractNumId w:val="16"/>
  </w:num>
  <w:num w:numId="13">
    <w:abstractNumId w:val="43"/>
  </w:num>
  <w:num w:numId="1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5"/>
  </w:num>
  <w:num w:numId="16">
    <w:abstractNumId w:val="30"/>
  </w:num>
  <w:num w:numId="17">
    <w:abstractNumId w:val="35"/>
  </w:num>
  <w:num w:numId="18">
    <w:abstractNumId w:val="45"/>
  </w:num>
  <w:num w:numId="19">
    <w:abstractNumId w:val="32"/>
  </w:num>
  <w:num w:numId="20">
    <w:abstractNumId w:val="20"/>
  </w:num>
  <w:num w:numId="21">
    <w:abstractNumId w:val="58"/>
  </w:num>
  <w:num w:numId="22">
    <w:abstractNumId w:val="54"/>
  </w:num>
  <w:num w:numId="23">
    <w:abstractNumId w:val="25"/>
  </w:num>
  <w:num w:numId="24">
    <w:abstractNumId w:val="34"/>
  </w:num>
  <w:num w:numId="25">
    <w:abstractNumId w:val="46"/>
  </w:num>
  <w:num w:numId="26">
    <w:abstractNumId w:val="28"/>
  </w:num>
  <w:num w:numId="27">
    <w:abstractNumId w:val="27"/>
  </w:num>
  <w:num w:numId="28">
    <w:abstractNumId w:val="24"/>
  </w:num>
  <w:num w:numId="29">
    <w:abstractNumId w:val="39"/>
  </w:num>
  <w:num w:numId="30">
    <w:abstractNumId w:val="51"/>
  </w:num>
  <w:num w:numId="31">
    <w:abstractNumId w:val="23"/>
  </w:num>
  <w:num w:numId="32">
    <w:abstractNumId w:val="33"/>
  </w:num>
  <w:num w:numId="33">
    <w:abstractNumId w:val="53"/>
  </w:num>
  <w:num w:numId="34">
    <w:abstractNumId w:val="17"/>
  </w:num>
  <w:num w:numId="35">
    <w:abstractNumId w:val="13"/>
  </w:num>
  <w:num w:numId="36">
    <w:abstractNumId w:val="21"/>
  </w:num>
  <w:num w:numId="37">
    <w:abstractNumId w:val="36"/>
  </w:num>
  <w:num w:numId="38">
    <w:abstractNumId w:val="52"/>
  </w:num>
  <w:num w:numId="39">
    <w:abstractNumId w:val="57"/>
  </w:num>
  <w:num w:numId="40">
    <w:abstractNumId w:val="50"/>
  </w:num>
  <w:num w:numId="41">
    <w:abstractNumId w:val="22"/>
  </w:num>
  <w:num w:numId="42">
    <w:abstractNumId w:val="47"/>
  </w:num>
  <w:num w:numId="43">
    <w:abstractNumId w:val="26"/>
  </w:num>
  <w:num w:numId="44">
    <w:abstractNumId w:val="37"/>
  </w:num>
  <w:num w:numId="45">
    <w:abstractNumId w:val="38"/>
  </w:num>
  <w:num w:numId="46">
    <w:abstractNumId w:val="56"/>
  </w:num>
  <w:num w:numId="47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587"/>
    <w:rsid w:val="00000CAD"/>
    <w:rsid w:val="00003725"/>
    <w:rsid w:val="000202E7"/>
    <w:rsid w:val="00023877"/>
    <w:rsid w:val="00030CF8"/>
    <w:rsid w:val="00052F8D"/>
    <w:rsid w:val="000756AA"/>
    <w:rsid w:val="000822C9"/>
    <w:rsid w:val="0008468E"/>
    <w:rsid w:val="00090639"/>
    <w:rsid w:val="000918DE"/>
    <w:rsid w:val="000A49FF"/>
    <w:rsid w:val="000A4E8C"/>
    <w:rsid w:val="000C006D"/>
    <w:rsid w:val="000C5959"/>
    <w:rsid w:val="000D7D7B"/>
    <w:rsid w:val="000E3F12"/>
    <w:rsid w:val="000F0C99"/>
    <w:rsid w:val="000F1975"/>
    <w:rsid w:val="000F5747"/>
    <w:rsid w:val="0010076E"/>
    <w:rsid w:val="001035BD"/>
    <w:rsid w:val="00104F59"/>
    <w:rsid w:val="001058C2"/>
    <w:rsid w:val="00115D87"/>
    <w:rsid w:val="0011625A"/>
    <w:rsid w:val="0012167E"/>
    <w:rsid w:val="00123667"/>
    <w:rsid w:val="00123ECA"/>
    <w:rsid w:val="00133B5F"/>
    <w:rsid w:val="00134084"/>
    <w:rsid w:val="00135F96"/>
    <w:rsid w:val="00136AA4"/>
    <w:rsid w:val="00137451"/>
    <w:rsid w:val="001530AE"/>
    <w:rsid w:val="0015646C"/>
    <w:rsid w:val="001607A5"/>
    <w:rsid w:val="001632F5"/>
    <w:rsid w:val="00172587"/>
    <w:rsid w:val="001728E7"/>
    <w:rsid w:val="00185813"/>
    <w:rsid w:val="00185AAA"/>
    <w:rsid w:val="00186440"/>
    <w:rsid w:val="0018705D"/>
    <w:rsid w:val="00193C69"/>
    <w:rsid w:val="001A01C7"/>
    <w:rsid w:val="001A7E9F"/>
    <w:rsid w:val="001B3C9B"/>
    <w:rsid w:val="001B5B5B"/>
    <w:rsid w:val="001C4C54"/>
    <w:rsid w:val="001C68EF"/>
    <w:rsid w:val="001C6A0A"/>
    <w:rsid w:val="001D43FA"/>
    <w:rsid w:val="001D4577"/>
    <w:rsid w:val="001F41EF"/>
    <w:rsid w:val="001F6F66"/>
    <w:rsid w:val="001F7B68"/>
    <w:rsid w:val="0020317E"/>
    <w:rsid w:val="00203CA2"/>
    <w:rsid w:val="00206293"/>
    <w:rsid w:val="00207688"/>
    <w:rsid w:val="00220B4F"/>
    <w:rsid w:val="00232273"/>
    <w:rsid w:val="00245825"/>
    <w:rsid w:val="0025679B"/>
    <w:rsid w:val="00266D5B"/>
    <w:rsid w:val="0027384B"/>
    <w:rsid w:val="00277141"/>
    <w:rsid w:val="00293E0C"/>
    <w:rsid w:val="00294DEA"/>
    <w:rsid w:val="002B5756"/>
    <w:rsid w:val="002B6420"/>
    <w:rsid w:val="002B6508"/>
    <w:rsid w:val="002B7CBF"/>
    <w:rsid w:val="002C21A2"/>
    <w:rsid w:val="002C4F22"/>
    <w:rsid w:val="002D7ECF"/>
    <w:rsid w:val="002E1DDA"/>
    <w:rsid w:val="002F7F9E"/>
    <w:rsid w:val="00301B91"/>
    <w:rsid w:val="00302D32"/>
    <w:rsid w:val="00306418"/>
    <w:rsid w:val="00316678"/>
    <w:rsid w:val="00320133"/>
    <w:rsid w:val="00321F9D"/>
    <w:rsid w:val="00322F5E"/>
    <w:rsid w:val="00330FFE"/>
    <w:rsid w:val="00335E98"/>
    <w:rsid w:val="00346A09"/>
    <w:rsid w:val="003472F5"/>
    <w:rsid w:val="00347C32"/>
    <w:rsid w:val="00350692"/>
    <w:rsid w:val="00350FEA"/>
    <w:rsid w:val="003533D6"/>
    <w:rsid w:val="003549A6"/>
    <w:rsid w:val="00354E9C"/>
    <w:rsid w:val="00383A33"/>
    <w:rsid w:val="003916A5"/>
    <w:rsid w:val="003A1956"/>
    <w:rsid w:val="003B16CF"/>
    <w:rsid w:val="003B5602"/>
    <w:rsid w:val="003C3054"/>
    <w:rsid w:val="003E0A6B"/>
    <w:rsid w:val="003F5838"/>
    <w:rsid w:val="003F7072"/>
    <w:rsid w:val="004014C7"/>
    <w:rsid w:val="00406CF8"/>
    <w:rsid w:val="00415BD0"/>
    <w:rsid w:val="00422516"/>
    <w:rsid w:val="0042257B"/>
    <w:rsid w:val="0043356C"/>
    <w:rsid w:val="00445B01"/>
    <w:rsid w:val="00446DD9"/>
    <w:rsid w:val="0046541D"/>
    <w:rsid w:val="00477B60"/>
    <w:rsid w:val="00480300"/>
    <w:rsid w:val="004A0FA2"/>
    <w:rsid w:val="004A6C90"/>
    <w:rsid w:val="004B21B2"/>
    <w:rsid w:val="004B3F97"/>
    <w:rsid w:val="004B4E57"/>
    <w:rsid w:val="004D7873"/>
    <w:rsid w:val="004D7FFB"/>
    <w:rsid w:val="004E3A24"/>
    <w:rsid w:val="00501E0E"/>
    <w:rsid w:val="0052093A"/>
    <w:rsid w:val="0053094D"/>
    <w:rsid w:val="00543FB8"/>
    <w:rsid w:val="005528A2"/>
    <w:rsid w:val="00553035"/>
    <w:rsid w:val="00555CC0"/>
    <w:rsid w:val="00556497"/>
    <w:rsid w:val="00574788"/>
    <w:rsid w:val="0057550C"/>
    <w:rsid w:val="00583084"/>
    <w:rsid w:val="005847B5"/>
    <w:rsid w:val="005849FE"/>
    <w:rsid w:val="00595290"/>
    <w:rsid w:val="005A21DD"/>
    <w:rsid w:val="005A3E45"/>
    <w:rsid w:val="005B314F"/>
    <w:rsid w:val="005B638D"/>
    <w:rsid w:val="005C4758"/>
    <w:rsid w:val="005C6121"/>
    <w:rsid w:val="005D03B5"/>
    <w:rsid w:val="005D111C"/>
    <w:rsid w:val="005D30DA"/>
    <w:rsid w:val="005D5988"/>
    <w:rsid w:val="005F1E83"/>
    <w:rsid w:val="00600CBB"/>
    <w:rsid w:val="00603BD4"/>
    <w:rsid w:val="006125EB"/>
    <w:rsid w:val="0061290C"/>
    <w:rsid w:val="00621179"/>
    <w:rsid w:val="0062128E"/>
    <w:rsid w:val="00625662"/>
    <w:rsid w:val="0063779C"/>
    <w:rsid w:val="006400B9"/>
    <w:rsid w:val="00645E3C"/>
    <w:rsid w:val="006516AB"/>
    <w:rsid w:val="00651713"/>
    <w:rsid w:val="00652016"/>
    <w:rsid w:val="00653ABA"/>
    <w:rsid w:val="00665DE2"/>
    <w:rsid w:val="00671EB9"/>
    <w:rsid w:val="00675176"/>
    <w:rsid w:val="00680834"/>
    <w:rsid w:val="00691C72"/>
    <w:rsid w:val="006A130C"/>
    <w:rsid w:val="006C00A4"/>
    <w:rsid w:val="006C40ED"/>
    <w:rsid w:val="006D097C"/>
    <w:rsid w:val="006D5980"/>
    <w:rsid w:val="006E1011"/>
    <w:rsid w:val="006E43DF"/>
    <w:rsid w:val="006E5E12"/>
    <w:rsid w:val="006F2953"/>
    <w:rsid w:val="006F61E3"/>
    <w:rsid w:val="0071123D"/>
    <w:rsid w:val="00725346"/>
    <w:rsid w:val="007304CC"/>
    <w:rsid w:val="0073752B"/>
    <w:rsid w:val="007606C6"/>
    <w:rsid w:val="00760756"/>
    <w:rsid w:val="00762A89"/>
    <w:rsid w:val="00772F52"/>
    <w:rsid w:val="00792B09"/>
    <w:rsid w:val="00797F9D"/>
    <w:rsid w:val="007B6C5E"/>
    <w:rsid w:val="007E765C"/>
    <w:rsid w:val="007F73FD"/>
    <w:rsid w:val="00800C20"/>
    <w:rsid w:val="00800F2D"/>
    <w:rsid w:val="00831598"/>
    <w:rsid w:val="00833479"/>
    <w:rsid w:val="00833CA2"/>
    <w:rsid w:val="008351AC"/>
    <w:rsid w:val="008413F5"/>
    <w:rsid w:val="00842EEC"/>
    <w:rsid w:val="00847BC9"/>
    <w:rsid w:val="0085606F"/>
    <w:rsid w:val="008571A8"/>
    <w:rsid w:val="00862AE9"/>
    <w:rsid w:val="00871121"/>
    <w:rsid w:val="00872882"/>
    <w:rsid w:val="00880A74"/>
    <w:rsid w:val="00886D11"/>
    <w:rsid w:val="008876E7"/>
    <w:rsid w:val="008A6ABB"/>
    <w:rsid w:val="008A71A5"/>
    <w:rsid w:val="008B15BD"/>
    <w:rsid w:val="008B43DA"/>
    <w:rsid w:val="008C0D5A"/>
    <w:rsid w:val="008D0834"/>
    <w:rsid w:val="008D2587"/>
    <w:rsid w:val="008D3CC1"/>
    <w:rsid w:val="008D5BB5"/>
    <w:rsid w:val="008E3818"/>
    <w:rsid w:val="008E4DEA"/>
    <w:rsid w:val="009010BC"/>
    <w:rsid w:val="0090159D"/>
    <w:rsid w:val="009103B3"/>
    <w:rsid w:val="0091681F"/>
    <w:rsid w:val="00924DA8"/>
    <w:rsid w:val="00924F2D"/>
    <w:rsid w:val="00931EC3"/>
    <w:rsid w:val="00934F1D"/>
    <w:rsid w:val="0093638F"/>
    <w:rsid w:val="00941856"/>
    <w:rsid w:val="00956D77"/>
    <w:rsid w:val="009639D2"/>
    <w:rsid w:val="00964F67"/>
    <w:rsid w:val="0097092A"/>
    <w:rsid w:val="00971CCB"/>
    <w:rsid w:val="009721B0"/>
    <w:rsid w:val="00984E4A"/>
    <w:rsid w:val="00986D74"/>
    <w:rsid w:val="009A58A6"/>
    <w:rsid w:val="009A6BB2"/>
    <w:rsid w:val="009B0BC1"/>
    <w:rsid w:val="009B116F"/>
    <w:rsid w:val="009B31BE"/>
    <w:rsid w:val="009B6C41"/>
    <w:rsid w:val="009C17DC"/>
    <w:rsid w:val="009D6578"/>
    <w:rsid w:val="009E1B10"/>
    <w:rsid w:val="009E63C9"/>
    <w:rsid w:val="009E7CF4"/>
    <w:rsid w:val="009F2A44"/>
    <w:rsid w:val="009F399A"/>
    <w:rsid w:val="00A01432"/>
    <w:rsid w:val="00A0545A"/>
    <w:rsid w:val="00A0723E"/>
    <w:rsid w:val="00A12FA3"/>
    <w:rsid w:val="00A1695B"/>
    <w:rsid w:val="00A402D2"/>
    <w:rsid w:val="00A40D50"/>
    <w:rsid w:val="00A43B6D"/>
    <w:rsid w:val="00A555D4"/>
    <w:rsid w:val="00A74CA6"/>
    <w:rsid w:val="00A84A41"/>
    <w:rsid w:val="00A871FC"/>
    <w:rsid w:val="00A92C9B"/>
    <w:rsid w:val="00AA70CD"/>
    <w:rsid w:val="00AB2C20"/>
    <w:rsid w:val="00AC093B"/>
    <w:rsid w:val="00AC18E4"/>
    <w:rsid w:val="00AE0C73"/>
    <w:rsid w:val="00AE229C"/>
    <w:rsid w:val="00AE6FCD"/>
    <w:rsid w:val="00AF2007"/>
    <w:rsid w:val="00AF2C90"/>
    <w:rsid w:val="00AF7176"/>
    <w:rsid w:val="00B11407"/>
    <w:rsid w:val="00B1641E"/>
    <w:rsid w:val="00B20592"/>
    <w:rsid w:val="00B20F45"/>
    <w:rsid w:val="00B226D4"/>
    <w:rsid w:val="00B27399"/>
    <w:rsid w:val="00B32705"/>
    <w:rsid w:val="00B342D0"/>
    <w:rsid w:val="00B408E0"/>
    <w:rsid w:val="00B56C4A"/>
    <w:rsid w:val="00B62073"/>
    <w:rsid w:val="00B67DA4"/>
    <w:rsid w:val="00B80239"/>
    <w:rsid w:val="00BA0922"/>
    <w:rsid w:val="00BB2B42"/>
    <w:rsid w:val="00BB764A"/>
    <w:rsid w:val="00BC56EB"/>
    <w:rsid w:val="00BC6B2B"/>
    <w:rsid w:val="00BD039C"/>
    <w:rsid w:val="00BD0F26"/>
    <w:rsid w:val="00BD2669"/>
    <w:rsid w:val="00BE4A01"/>
    <w:rsid w:val="00BF34C6"/>
    <w:rsid w:val="00BF4F26"/>
    <w:rsid w:val="00BF73EA"/>
    <w:rsid w:val="00C10A44"/>
    <w:rsid w:val="00C1201B"/>
    <w:rsid w:val="00C12279"/>
    <w:rsid w:val="00C508C0"/>
    <w:rsid w:val="00C642A7"/>
    <w:rsid w:val="00C65200"/>
    <w:rsid w:val="00C73CA0"/>
    <w:rsid w:val="00C761A9"/>
    <w:rsid w:val="00C846E1"/>
    <w:rsid w:val="00C86B15"/>
    <w:rsid w:val="00C87EEB"/>
    <w:rsid w:val="00CA3E32"/>
    <w:rsid w:val="00CA7830"/>
    <w:rsid w:val="00CB6984"/>
    <w:rsid w:val="00CC2335"/>
    <w:rsid w:val="00CC249E"/>
    <w:rsid w:val="00CD06AF"/>
    <w:rsid w:val="00CD7189"/>
    <w:rsid w:val="00CE6096"/>
    <w:rsid w:val="00D06FB5"/>
    <w:rsid w:val="00D25CA6"/>
    <w:rsid w:val="00D27B63"/>
    <w:rsid w:val="00D3212D"/>
    <w:rsid w:val="00D46448"/>
    <w:rsid w:val="00D54A19"/>
    <w:rsid w:val="00D55D35"/>
    <w:rsid w:val="00D649D8"/>
    <w:rsid w:val="00D72639"/>
    <w:rsid w:val="00D76666"/>
    <w:rsid w:val="00D97095"/>
    <w:rsid w:val="00DA29C3"/>
    <w:rsid w:val="00DB1457"/>
    <w:rsid w:val="00DC2C66"/>
    <w:rsid w:val="00DD5645"/>
    <w:rsid w:val="00DE4467"/>
    <w:rsid w:val="00DF5209"/>
    <w:rsid w:val="00DF75C5"/>
    <w:rsid w:val="00E0077D"/>
    <w:rsid w:val="00E05EA3"/>
    <w:rsid w:val="00E069DF"/>
    <w:rsid w:val="00E21ABE"/>
    <w:rsid w:val="00E25C75"/>
    <w:rsid w:val="00E278B2"/>
    <w:rsid w:val="00E30BD8"/>
    <w:rsid w:val="00E43581"/>
    <w:rsid w:val="00E553D9"/>
    <w:rsid w:val="00E573F1"/>
    <w:rsid w:val="00E65CE1"/>
    <w:rsid w:val="00E73DA2"/>
    <w:rsid w:val="00E76972"/>
    <w:rsid w:val="00E8131B"/>
    <w:rsid w:val="00E82D4F"/>
    <w:rsid w:val="00E84E0E"/>
    <w:rsid w:val="00E92A98"/>
    <w:rsid w:val="00E97289"/>
    <w:rsid w:val="00EA49F6"/>
    <w:rsid w:val="00EA6BE0"/>
    <w:rsid w:val="00EA7D8A"/>
    <w:rsid w:val="00EB1AB2"/>
    <w:rsid w:val="00EB7F48"/>
    <w:rsid w:val="00EC0614"/>
    <w:rsid w:val="00EC5374"/>
    <w:rsid w:val="00ED2827"/>
    <w:rsid w:val="00EE2FB7"/>
    <w:rsid w:val="00EE7DF8"/>
    <w:rsid w:val="00EF1ED6"/>
    <w:rsid w:val="00F50222"/>
    <w:rsid w:val="00F546F6"/>
    <w:rsid w:val="00F61D38"/>
    <w:rsid w:val="00F77F64"/>
    <w:rsid w:val="00F9540E"/>
    <w:rsid w:val="00FA3370"/>
    <w:rsid w:val="00FB0FB5"/>
    <w:rsid w:val="00FB5737"/>
    <w:rsid w:val="00FB7106"/>
    <w:rsid w:val="00FC3094"/>
    <w:rsid w:val="00FD7D62"/>
    <w:rsid w:val="00FE1622"/>
    <w:rsid w:val="00FE62AC"/>
    <w:rsid w:val="00FE6D53"/>
    <w:rsid w:val="00FE7428"/>
    <w:rsid w:val="00FF1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084"/>
  </w:style>
  <w:style w:type="paragraph" w:styleId="1">
    <w:name w:val="heading 1"/>
    <w:basedOn w:val="a"/>
    <w:next w:val="a"/>
    <w:link w:val="10"/>
    <w:qFormat/>
    <w:rsid w:val="000756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D2587"/>
    <w:pPr>
      <w:widowControl w:val="0"/>
      <w:autoSpaceDE w:val="0"/>
      <w:autoSpaceDN w:val="0"/>
      <w:spacing w:after="0" w:line="240" w:lineRule="auto"/>
      <w:ind w:left="113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0"/>
    <w:link w:val="50"/>
    <w:qFormat/>
    <w:rsid w:val="000756AA"/>
    <w:pPr>
      <w:tabs>
        <w:tab w:val="num" w:pos="1008"/>
      </w:tabs>
      <w:suppressAutoHyphens/>
      <w:spacing w:before="240" w:after="60" w:line="240" w:lineRule="auto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756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8D258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0">
    <w:name w:val="Body Text"/>
    <w:basedOn w:val="a"/>
    <w:link w:val="a4"/>
    <w:qFormat/>
    <w:rsid w:val="008D25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1"/>
    <w:link w:val="a0"/>
    <w:rsid w:val="008D2587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1"/>
    <w:link w:val="5"/>
    <w:rsid w:val="000756AA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table" w:styleId="a5">
    <w:name w:val="Table Grid"/>
    <w:basedOn w:val="a2"/>
    <w:rsid w:val="008D2587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7"/>
    <w:uiPriority w:val="34"/>
    <w:qFormat/>
    <w:rsid w:val="008D2587"/>
    <w:pPr>
      <w:widowControl w:val="0"/>
      <w:autoSpaceDE w:val="0"/>
      <w:autoSpaceDN w:val="0"/>
      <w:spacing w:after="0" w:line="240" w:lineRule="auto"/>
      <w:ind w:left="933" w:hanging="361"/>
    </w:pPr>
    <w:rPr>
      <w:rFonts w:ascii="Times New Roman" w:eastAsia="Times New Roman" w:hAnsi="Times New Roman" w:cs="Times New Roman"/>
      <w:lang w:eastAsia="en-US"/>
    </w:rPr>
  </w:style>
  <w:style w:type="character" w:customStyle="1" w:styleId="a7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6"/>
    <w:uiPriority w:val="34"/>
    <w:qFormat/>
    <w:locked/>
    <w:rsid w:val="008D2587"/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8D2587"/>
    <w:pPr>
      <w:widowControl w:val="0"/>
      <w:autoSpaceDE w:val="0"/>
      <w:autoSpaceDN w:val="0"/>
      <w:spacing w:after="0" w:line="275" w:lineRule="exact"/>
      <w:ind w:left="110"/>
    </w:pPr>
    <w:rPr>
      <w:rFonts w:ascii="Times New Roman" w:eastAsia="Times New Roman" w:hAnsi="Times New Roman" w:cs="Times New Roman"/>
      <w:lang w:eastAsia="en-US"/>
    </w:rPr>
  </w:style>
  <w:style w:type="character" w:customStyle="1" w:styleId="fontstyle01">
    <w:name w:val="fontstyle01"/>
    <w:basedOn w:val="a1"/>
    <w:qFormat/>
    <w:rsid w:val="008D2587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character" w:styleId="a8">
    <w:name w:val="Hyperlink"/>
    <w:rsid w:val="008D2587"/>
    <w:rPr>
      <w:color w:val="0000FF"/>
      <w:u w:val="single"/>
    </w:rPr>
  </w:style>
  <w:style w:type="paragraph" w:customStyle="1" w:styleId="s1">
    <w:name w:val="s_1"/>
    <w:basedOn w:val="a"/>
    <w:rsid w:val="00857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шрифт абзаца1"/>
    <w:rsid w:val="000756AA"/>
  </w:style>
  <w:style w:type="character" w:customStyle="1" w:styleId="12">
    <w:name w:val="Номер страницы1"/>
    <w:basedOn w:val="11"/>
    <w:rsid w:val="000756AA"/>
  </w:style>
  <w:style w:type="character" w:customStyle="1" w:styleId="a9">
    <w:name w:val="Нижний колонтитул Знак"/>
    <w:uiPriority w:val="99"/>
    <w:rsid w:val="000756AA"/>
    <w:rPr>
      <w:sz w:val="24"/>
      <w:szCs w:val="24"/>
    </w:rPr>
  </w:style>
  <w:style w:type="character" w:styleId="aa">
    <w:name w:val="Emphasis"/>
    <w:qFormat/>
    <w:rsid w:val="000756AA"/>
    <w:rPr>
      <w:i/>
      <w:iCs/>
    </w:rPr>
  </w:style>
  <w:style w:type="character" w:customStyle="1" w:styleId="apple-converted-space">
    <w:name w:val="apple-converted-space"/>
    <w:rsid w:val="000756AA"/>
  </w:style>
  <w:style w:type="character" w:styleId="ab">
    <w:name w:val="Strong"/>
    <w:qFormat/>
    <w:rsid w:val="000756AA"/>
    <w:rPr>
      <w:b/>
      <w:bCs/>
    </w:rPr>
  </w:style>
  <w:style w:type="character" w:customStyle="1" w:styleId="ac">
    <w:name w:val="Текст выноски Знак"/>
    <w:rsid w:val="000756AA"/>
    <w:rPr>
      <w:rFonts w:ascii="Tahoma" w:hAnsi="Tahoma" w:cs="Tahoma"/>
      <w:sz w:val="16"/>
      <w:szCs w:val="16"/>
    </w:rPr>
  </w:style>
  <w:style w:type="character" w:customStyle="1" w:styleId="13">
    <w:name w:val="Знак сноски1"/>
    <w:rsid w:val="000756AA"/>
    <w:rPr>
      <w:vertAlign w:val="superscript"/>
    </w:rPr>
  </w:style>
  <w:style w:type="character" w:customStyle="1" w:styleId="ad">
    <w:name w:val="Текст сноски Знак"/>
    <w:link w:val="ae"/>
    <w:rsid w:val="000756AA"/>
    <w:rPr>
      <w:szCs w:val="24"/>
    </w:rPr>
  </w:style>
  <w:style w:type="paragraph" w:styleId="ae">
    <w:name w:val="footnote text"/>
    <w:basedOn w:val="a"/>
    <w:link w:val="ad"/>
    <w:uiPriority w:val="99"/>
    <w:semiHidden/>
    <w:unhideWhenUsed/>
    <w:rsid w:val="00971CCB"/>
    <w:pPr>
      <w:spacing w:after="0" w:line="240" w:lineRule="auto"/>
    </w:pPr>
    <w:rPr>
      <w:szCs w:val="24"/>
    </w:rPr>
  </w:style>
  <w:style w:type="character" w:customStyle="1" w:styleId="21">
    <w:name w:val="Основной текст 2 Знак"/>
    <w:rsid w:val="000756AA"/>
    <w:rPr>
      <w:sz w:val="24"/>
      <w:szCs w:val="24"/>
      <w:lang w:val="en-US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0756AA"/>
    <w:rPr>
      <w:rFonts w:ascii="Times New Roman" w:hAnsi="Times New Roman"/>
      <w:strike w:val="0"/>
      <w:dstrike w:val="0"/>
      <w:sz w:val="24"/>
      <w:u w:val="none"/>
      <w:effect w:val="none"/>
    </w:rPr>
  </w:style>
  <w:style w:type="character" w:customStyle="1" w:styleId="ListLabel1">
    <w:name w:val="ListLabel 1"/>
    <w:rsid w:val="000756AA"/>
    <w:rPr>
      <w:b/>
    </w:rPr>
  </w:style>
  <w:style w:type="character" w:customStyle="1" w:styleId="ListLabel2">
    <w:name w:val="ListLabel 2"/>
    <w:rsid w:val="000756AA"/>
    <w:rPr>
      <w:sz w:val="24"/>
      <w:szCs w:val="24"/>
    </w:rPr>
  </w:style>
  <w:style w:type="character" w:customStyle="1" w:styleId="ListLabel3">
    <w:name w:val="ListLabel 3"/>
    <w:rsid w:val="000756AA"/>
    <w:rPr>
      <w:rFonts w:cs="Courier New"/>
    </w:rPr>
  </w:style>
  <w:style w:type="character" w:customStyle="1" w:styleId="ListLabel4">
    <w:name w:val="ListLabel 4"/>
    <w:rsid w:val="000756AA"/>
    <w:rPr>
      <w:rFonts w:cs="Times New Roman"/>
    </w:rPr>
  </w:style>
  <w:style w:type="character" w:customStyle="1" w:styleId="ListLabel5">
    <w:name w:val="ListLabel 5"/>
    <w:rsid w:val="000756AA"/>
    <w:rPr>
      <w:b w:val="0"/>
      <w:i w:val="0"/>
    </w:rPr>
  </w:style>
  <w:style w:type="character" w:customStyle="1" w:styleId="ListLabel6">
    <w:name w:val="ListLabel 6"/>
    <w:rsid w:val="000756AA"/>
    <w:rPr>
      <w:b w:val="0"/>
    </w:rPr>
  </w:style>
  <w:style w:type="paragraph" w:styleId="af">
    <w:name w:val="Title"/>
    <w:basedOn w:val="a"/>
    <w:next w:val="a0"/>
    <w:link w:val="af0"/>
    <w:rsid w:val="000756AA"/>
    <w:pPr>
      <w:keepNext/>
      <w:suppressAutoHyphens/>
      <w:spacing w:before="240" w:after="120" w:line="240" w:lineRule="auto"/>
    </w:pPr>
    <w:rPr>
      <w:rFonts w:ascii="Arial" w:eastAsia="Microsoft YaHei" w:hAnsi="Arial" w:cs="Arial Unicode MS"/>
      <w:sz w:val="28"/>
      <w:szCs w:val="28"/>
      <w:lang w:eastAsia="ar-SA"/>
    </w:rPr>
  </w:style>
  <w:style w:type="character" w:customStyle="1" w:styleId="af0">
    <w:name w:val="Название Знак"/>
    <w:basedOn w:val="a1"/>
    <w:link w:val="af"/>
    <w:rsid w:val="000756AA"/>
    <w:rPr>
      <w:rFonts w:ascii="Arial" w:eastAsia="Microsoft YaHei" w:hAnsi="Arial" w:cs="Arial Unicode MS"/>
      <w:sz w:val="28"/>
      <w:szCs w:val="28"/>
      <w:lang w:eastAsia="ar-SA"/>
    </w:rPr>
  </w:style>
  <w:style w:type="paragraph" w:styleId="af1">
    <w:name w:val="List"/>
    <w:basedOn w:val="a0"/>
    <w:rsid w:val="000756AA"/>
    <w:pPr>
      <w:widowControl/>
      <w:suppressAutoHyphens/>
      <w:autoSpaceDE/>
      <w:autoSpaceDN/>
      <w:spacing w:after="120"/>
    </w:pPr>
    <w:rPr>
      <w:rFonts w:cs="Arial Unicode MS"/>
      <w:lang w:eastAsia="ar-SA"/>
    </w:rPr>
  </w:style>
  <w:style w:type="paragraph" w:customStyle="1" w:styleId="14">
    <w:name w:val="Название1"/>
    <w:basedOn w:val="a"/>
    <w:rsid w:val="000756A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 Unicode MS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0756AA"/>
    <w:pPr>
      <w:suppressLineNumbers/>
      <w:suppressAutoHyphens/>
      <w:spacing w:after="0" w:line="240" w:lineRule="auto"/>
    </w:pPr>
    <w:rPr>
      <w:rFonts w:ascii="Times New Roman" w:eastAsia="Times New Roman" w:hAnsi="Times New Roman" w:cs="Arial Unicode MS"/>
      <w:sz w:val="24"/>
      <w:szCs w:val="24"/>
      <w:lang w:eastAsia="ar-SA"/>
    </w:rPr>
  </w:style>
  <w:style w:type="paragraph" w:customStyle="1" w:styleId="Default">
    <w:name w:val="Default"/>
    <w:rsid w:val="000756AA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af2">
    <w:name w:val="header"/>
    <w:basedOn w:val="a"/>
    <w:link w:val="af3"/>
    <w:rsid w:val="000756AA"/>
    <w:pPr>
      <w:suppressLineNumbers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Верхний колонтитул Знак"/>
    <w:basedOn w:val="a1"/>
    <w:link w:val="af2"/>
    <w:rsid w:val="000756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0756AA"/>
    <w:pPr>
      <w:suppressAutoHyphens/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footer"/>
    <w:basedOn w:val="a"/>
    <w:link w:val="16"/>
    <w:uiPriority w:val="99"/>
    <w:rsid w:val="000756AA"/>
    <w:pPr>
      <w:suppressLineNumbers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6">
    <w:name w:val="Нижний колонтитул Знак1"/>
    <w:basedOn w:val="a1"/>
    <w:link w:val="af4"/>
    <w:uiPriority w:val="99"/>
    <w:rsid w:val="000756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7">
    <w:name w:val="Текст выноски1"/>
    <w:basedOn w:val="a"/>
    <w:rsid w:val="000756AA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8">
    <w:name w:val="Обычный (веб)1"/>
    <w:basedOn w:val="a"/>
    <w:rsid w:val="000756AA"/>
    <w:pPr>
      <w:suppressAutoHyphens/>
      <w:spacing w:before="280" w:after="280" w:line="240" w:lineRule="auto"/>
    </w:pPr>
    <w:rPr>
      <w:rFonts w:ascii="Arial CYR" w:eastAsia="Times New Roman" w:hAnsi="Arial CYR" w:cs="Arial CYR"/>
      <w:sz w:val="20"/>
      <w:szCs w:val="20"/>
      <w:lang w:eastAsia="ar-SA"/>
    </w:rPr>
  </w:style>
  <w:style w:type="paragraph" w:customStyle="1" w:styleId="19">
    <w:name w:val="Текст сноски1"/>
    <w:basedOn w:val="a"/>
    <w:rsid w:val="000756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customStyle="1" w:styleId="211">
    <w:name w:val="Основной текст 21"/>
    <w:basedOn w:val="a"/>
    <w:rsid w:val="000756AA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ConsPlusNormal">
    <w:name w:val="ConsPlusNormal"/>
    <w:rsid w:val="000756AA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a">
    <w:name w:val="Абзац списка1"/>
    <w:basedOn w:val="a"/>
    <w:rsid w:val="000756A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5">
    <w:name w:val="Содержимое таблицы"/>
    <w:basedOn w:val="a"/>
    <w:rsid w:val="000756A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6">
    <w:name w:val="Balloon Text"/>
    <w:basedOn w:val="a"/>
    <w:link w:val="1b"/>
    <w:uiPriority w:val="99"/>
    <w:semiHidden/>
    <w:unhideWhenUsed/>
    <w:rsid w:val="000756AA"/>
    <w:pPr>
      <w:suppressAutoHyphens/>
      <w:spacing w:after="0" w:line="240" w:lineRule="auto"/>
    </w:pPr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1b">
    <w:name w:val="Текст выноски Знак1"/>
    <w:basedOn w:val="a1"/>
    <w:link w:val="af6"/>
    <w:uiPriority w:val="99"/>
    <w:semiHidden/>
    <w:rsid w:val="000756AA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1c">
    <w:name w:val="Текст1"/>
    <w:basedOn w:val="a"/>
    <w:rsid w:val="000756AA"/>
    <w:pPr>
      <w:widowControl w:val="0"/>
      <w:suppressAutoHyphens/>
      <w:spacing w:after="0" w:line="240" w:lineRule="auto"/>
    </w:pPr>
    <w:rPr>
      <w:rFonts w:ascii="Courier New" w:eastAsia="Lucida Sans Unicode" w:hAnsi="Courier New" w:cs="Tahoma"/>
      <w:color w:val="000000"/>
      <w:sz w:val="20"/>
      <w:szCs w:val="24"/>
      <w:lang w:val="en-US" w:eastAsia="en-US" w:bidi="en-US"/>
    </w:rPr>
  </w:style>
  <w:style w:type="paragraph" w:styleId="af7">
    <w:name w:val="Subtitle"/>
    <w:basedOn w:val="a"/>
    <w:next w:val="a"/>
    <w:link w:val="af8"/>
    <w:uiPriority w:val="11"/>
    <w:qFormat/>
    <w:rsid w:val="000756AA"/>
    <w:pPr>
      <w:numPr>
        <w:ilvl w:val="1"/>
      </w:numPr>
      <w:suppressAutoHyphens/>
      <w:spacing w:after="160" w:line="240" w:lineRule="auto"/>
    </w:pPr>
    <w:rPr>
      <w:color w:val="5A5A5A" w:themeColor="text1" w:themeTint="A5"/>
      <w:spacing w:val="15"/>
      <w:lang w:eastAsia="ar-SA"/>
    </w:rPr>
  </w:style>
  <w:style w:type="character" w:customStyle="1" w:styleId="af8">
    <w:name w:val="Подзаголовок Знак"/>
    <w:basedOn w:val="a1"/>
    <w:link w:val="af7"/>
    <w:uiPriority w:val="11"/>
    <w:rsid w:val="000756AA"/>
    <w:rPr>
      <w:color w:val="5A5A5A" w:themeColor="text1" w:themeTint="A5"/>
      <w:spacing w:val="15"/>
      <w:lang w:eastAsia="ar-SA"/>
    </w:rPr>
  </w:style>
  <w:style w:type="paragraph" w:styleId="af9">
    <w:name w:val="Normal (Web)"/>
    <w:basedOn w:val="a"/>
    <w:uiPriority w:val="99"/>
    <w:unhideWhenUsed/>
    <w:rsid w:val="00DC2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(2)_"/>
    <w:link w:val="23"/>
    <w:locked/>
    <w:rsid w:val="003472F5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qFormat/>
    <w:rsid w:val="003472F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z w:val="26"/>
      <w:szCs w:val="26"/>
    </w:rPr>
  </w:style>
  <w:style w:type="paragraph" w:styleId="24">
    <w:name w:val="toc 2"/>
    <w:basedOn w:val="a"/>
    <w:uiPriority w:val="1"/>
    <w:qFormat/>
    <w:rsid w:val="00556497"/>
    <w:pPr>
      <w:widowControl w:val="0"/>
      <w:autoSpaceDE w:val="0"/>
      <w:autoSpaceDN w:val="0"/>
      <w:spacing w:before="124" w:after="0" w:line="240" w:lineRule="auto"/>
      <w:ind w:left="686" w:hanging="353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a">
    <w:name w:val="Без интервала Знак"/>
    <w:link w:val="afb"/>
    <w:uiPriority w:val="1"/>
    <w:locked/>
    <w:rsid w:val="001F7B6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b">
    <w:name w:val="No Spacing"/>
    <w:link w:val="afa"/>
    <w:uiPriority w:val="1"/>
    <w:qFormat/>
    <w:rsid w:val="001F7B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d">
    <w:name w:val="Текст сноски Знак1"/>
    <w:basedOn w:val="a1"/>
    <w:uiPriority w:val="99"/>
    <w:semiHidden/>
    <w:rsid w:val="00971CCB"/>
    <w:rPr>
      <w:sz w:val="20"/>
      <w:szCs w:val="20"/>
    </w:rPr>
  </w:style>
  <w:style w:type="character" w:styleId="afc">
    <w:name w:val="footnote reference"/>
    <w:uiPriority w:val="99"/>
    <w:rsid w:val="00971CCB"/>
    <w:rPr>
      <w:rFonts w:cs="Times New Roman"/>
      <w:vertAlign w:val="superscript"/>
    </w:rPr>
  </w:style>
  <w:style w:type="character" w:customStyle="1" w:styleId="c3">
    <w:name w:val="c3"/>
    <w:basedOn w:val="a1"/>
    <w:uiPriority w:val="99"/>
    <w:rsid w:val="00971CCB"/>
  </w:style>
  <w:style w:type="paragraph" w:customStyle="1" w:styleId="msonormal0">
    <w:name w:val="msonormal"/>
    <w:basedOn w:val="a"/>
    <w:uiPriority w:val="99"/>
    <w:rsid w:val="00971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e">
    <w:name w:val="toc 1"/>
    <w:basedOn w:val="a"/>
    <w:next w:val="a"/>
    <w:autoRedefine/>
    <w:uiPriority w:val="39"/>
    <w:unhideWhenUsed/>
    <w:rsid w:val="00971CCB"/>
    <w:pPr>
      <w:spacing w:after="100" w:line="256" w:lineRule="auto"/>
    </w:pPr>
    <w:rPr>
      <w:lang w:eastAsia="en-US"/>
    </w:rPr>
  </w:style>
  <w:style w:type="paragraph" w:styleId="afd">
    <w:name w:val="TOC Heading"/>
    <w:basedOn w:val="1"/>
    <w:next w:val="a"/>
    <w:uiPriority w:val="39"/>
    <w:unhideWhenUsed/>
    <w:qFormat/>
    <w:rsid w:val="00971CCB"/>
    <w:pPr>
      <w:spacing w:before="240" w:line="256" w:lineRule="auto"/>
      <w:outlineLvl w:val="9"/>
    </w:pPr>
    <w:rPr>
      <w:b w:val="0"/>
      <w:bCs w:val="0"/>
      <w:sz w:val="32"/>
      <w:szCs w:val="32"/>
    </w:rPr>
  </w:style>
  <w:style w:type="character" w:customStyle="1" w:styleId="c0">
    <w:name w:val="c0"/>
    <w:basedOn w:val="a1"/>
    <w:rsid w:val="00971CCB"/>
  </w:style>
  <w:style w:type="table" w:customStyle="1" w:styleId="4">
    <w:name w:val="Сетка таблицы4"/>
    <w:basedOn w:val="a2"/>
    <w:uiPriority w:val="39"/>
    <w:rsid w:val="00971CC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uiPriority w:val="99"/>
    <w:rsid w:val="00971CCB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qFormat/>
    <w:rsid w:val="00971CCB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e">
    <w:name w:val="FollowedHyperlink"/>
    <w:basedOn w:val="a1"/>
    <w:uiPriority w:val="99"/>
    <w:semiHidden/>
    <w:unhideWhenUsed/>
    <w:rsid w:val="00A871F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084"/>
  </w:style>
  <w:style w:type="paragraph" w:styleId="1">
    <w:name w:val="heading 1"/>
    <w:basedOn w:val="a"/>
    <w:next w:val="a"/>
    <w:link w:val="10"/>
    <w:qFormat/>
    <w:rsid w:val="000756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D2587"/>
    <w:pPr>
      <w:widowControl w:val="0"/>
      <w:autoSpaceDE w:val="0"/>
      <w:autoSpaceDN w:val="0"/>
      <w:spacing w:after="0" w:line="240" w:lineRule="auto"/>
      <w:ind w:left="113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0"/>
    <w:link w:val="50"/>
    <w:qFormat/>
    <w:rsid w:val="000756AA"/>
    <w:pPr>
      <w:tabs>
        <w:tab w:val="num" w:pos="1008"/>
      </w:tabs>
      <w:suppressAutoHyphens/>
      <w:spacing w:before="240" w:after="60" w:line="240" w:lineRule="auto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756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8D258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0">
    <w:name w:val="Body Text"/>
    <w:basedOn w:val="a"/>
    <w:link w:val="a4"/>
    <w:qFormat/>
    <w:rsid w:val="008D25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1"/>
    <w:link w:val="a0"/>
    <w:rsid w:val="008D2587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1"/>
    <w:link w:val="5"/>
    <w:rsid w:val="000756AA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table" w:styleId="a5">
    <w:name w:val="Table Grid"/>
    <w:basedOn w:val="a2"/>
    <w:rsid w:val="008D2587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7"/>
    <w:uiPriority w:val="34"/>
    <w:qFormat/>
    <w:rsid w:val="008D2587"/>
    <w:pPr>
      <w:widowControl w:val="0"/>
      <w:autoSpaceDE w:val="0"/>
      <w:autoSpaceDN w:val="0"/>
      <w:spacing w:after="0" w:line="240" w:lineRule="auto"/>
      <w:ind w:left="933" w:hanging="361"/>
    </w:pPr>
    <w:rPr>
      <w:rFonts w:ascii="Times New Roman" w:eastAsia="Times New Roman" w:hAnsi="Times New Roman" w:cs="Times New Roman"/>
      <w:lang w:eastAsia="en-US"/>
    </w:rPr>
  </w:style>
  <w:style w:type="character" w:customStyle="1" w:styleId="a7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6"/>
    <w:uiPriority w:val="34"/>
    <w:qFormat/>
    <w:locked/>
    <w:rsid w:val="008D2587"/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8D2587"/>
    <w:pPr>
      <w:widowControl w:val="0"/>
      <w:autoSpaceDE w:val="0"/>
      <w:autoSpaceDN w:val="0"/>
      <w:spacing w:after="0" w:line="275" w:lineRule="exact"/>
      <w:ind w:left="110"/>
    </w:pPr>
    <w:rPr>
      <w:rFonts w:ascii="Times New Roman" w:eastAsia="Times New Roman" w:hAnsi="Times New Roman" w:cs="Times New Roman"/>
      <w:lang w:eastAsia="en-US"/>
    </w:rPr>
  </w:style>
  <w:style w:type="character" w:customStyle="1" w:styleId="fontstyle01">
    <w:name w:val="fontstyle01"/>
    <w:basedOn w:val="a1"/>
    <w:qFormat/>
    <w:rsid w:val="008D2587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character" w:styleId="a8">
    <w:name w:val="Hyperlink"/>
    <w:rsid w:val="008D2587"/>
    <w:rPr>
      <w:color w:val="0000FF"/>
      <w:u w:val="single"/>
    </w:rPr>
  </w:style>
  <w:style w:type="paragraph" w:customStyle="1" w:styleId="s1">
    <w:name w:val="s_1"/>
    <w:basedOn w:val="a"/>
    <w:rsid w:val="00857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шрифт абзаца1"/>
    <w:rsid w:val="000756AA"/>
  </w:style>
  <w:style w:type="character" w:customStyle="1" w:styleId="12">
    <w:name w:val="Номер страницы1"/>
    <w:basedOn w:val="11"/>
    <w:rsid w:val="000756AA"/>
  </w:style>
  <w:style w:type="character" w:customStyle="1" w:styleId="a9">
    <w:name w:val="Нижний колонтитул Знак"/>
    <w:uiPriority w:val="99"/>
    <w:rsid w:val="000756AA"/>
    <w:rPr>
      <w:sz w:val="24"/>
      <w:szCs w:val="24"/>
    </w:rPr>
  </w:style>
  <w:style w:type="character" w:styleId="aa">
    <w:name w:val="Emphasis"/>
    <w:qFormat/>
    <w:rsid w:val="000756AA"/>
    <w:rPr>
      <w:i/>
      <w:iCs/>
    </w:rPr>
  </w:style>
  <w:style w:type="character" w:customStyle="1" w:styleId="apple-converted-space">
    <w:name w:val="apple-converted-space"/>
    <w:rsid w:val="000756AA"/>
  </w:style>
  <w:style w:type="character" w:styleId="ab">
    <w:name w:val="Strong"/>
    <w:qFormat/>
    <w:rsid w:val="000756AA"/>
    <w:rPr>
      <w:b/>
      <w:bCs/>
    </w:rPr>
  </w:style>
  <w:style w:type="character" w:customStyle="1" w:styleId="ac">
    <w:name w:val="Текст выноски Знак"/>
    <w:rsid w:val="000756AA"/>
    <w:rPr>
      <w:rFonts w:ascii="Tahoma" w:hAnsi="Tahoma" w:cs="Tahoma"/>
      <w:sz w:val="16"/>
      <w:szCs w:val="16"/>
    </w:rPr>
  </w:style>
  <w:style w:type="character" w:customStyle="1" w:styleId="13">
    <w:name w:val="Знак сноски1"/>
    <w:rsid w:val="000756AA"/>
    <w:rPr>
      <w:vertAlign w:val="superscript"/>
    </w:rPr>
  </w:style>
  <w:style w:type="character" w:customStyle="1" w:styleId="ad">
    <w:name w:val="Текст сноски Знак"/>
    <w:link w:val="ae"/>
    <w:rsid w:val="000756AA"/>
    <w:rPr>
      <w:szCs w:val="24"/>
    </w:rPr>
  </w:style>
  <w:style w:type="paragraph" w:styleId="ae">
    <w:name w:val="footnote text"/>
    <w:basedOn w:val="a"/>
    <w:link w:val="ad"/>
    <w:uiPriority w:val="99"/>
    <w:semiHidden/>
    <w:unhideWhenUsed/>
    <w:rsid w:val="00971CCB"/>
    <w:pPr>
      <w:spacing w:after="0" w:line="240" w:lineRule="auto"/>
    </w:pPr>
    <w:rPr>
      <w:szCs w:val="24"/>
    </w:rPr>
  </w:style>
  <w:style w:type="character" w:customStyle="1" w:styleId="21">
    <w:name w:val="Основной текст 2 Знак"/>
    <w:rsid w:val="000756AA"/>
    <w:rPr>
      <w:sz w:val="24"/>
      <w:szCs w:val="24"/>
      <w:lang w:val="en-US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0756AA"/>
    <w:rPr>
      <w:rFonts w:ascii="Times New Roman" w:hAnsi="Times New Roman"/>
      <w:strike w:val="0"/>
      <w:dstrike w:val="0"/>
      <w:sz w:val="24"/>
      <w:u w:val="none"/>
      <w:effect w:val="none"/>
    </w:rPr>
  </w:style>
  <w:style w:type="character" w:customStyle="1" w:styleId="ListLabel1">
    <w:name w:val="ListLabel 1"/>
    <w:rsid w:val="000756AA"/>
    <w:rPr>
      <w:b/>
    </w:rPr>
  </w:style>
  <w:style w:type="character" w:customStyle="1" w:styleId="ListLabel2">
    <w:name w:val="ListLabel 2"/>
    <w:rsid w:val="000756AA"/>
    <w:rPr>
      <w:sz w:val="24"/>
      <w:szCs w:val="24"/>
    </w:rPr>
  </w:style>
  <w:style w:type="character" w:customStyle="1" w:styleId="ListLabel3">
    <w:name w:val="ListLabel 3"/>
    <w:rsid w:val="000756AA"/>
    <w:rPr>
      <w:rFonts w:cs="Courier New"/>
    </w:rPr>
  </w:style>
  <w:style w:type="character" w:customStyle="1" w:styleId="ListLabel4">
    <w:name w:val="ListLabel 4"/>
    <w:rsid w:val="000756AA"/>
    <w:rPr>
      <w:rFonts w:cs="Times New Roman"/>
    </w:rPr>
  </w:style>
  <w:style w:type="character" w:customStyle="1" w:styleId="ListLabel5">
    <w:name w:val="ListLabel 5"/>
    <w:rsid w:val="000756AA"/>
    <w:rPr>
      <w:b w:val="0"/>
      <w:i w:val="0"/>
    </w:rPr>
  </w:style>
  <w:style w:type="character" w:customStyle="1" w:styleId="ListLabel6">
    <w:name w:val="ListLabel 6"/>
    <w:rsid w:val="000756AA"/>
    <w:rPr>
      <w:b w:val="0"/>
    </w:rPr>
  </w:style>
  <w:style w:type="paragraph" w:styleId="af">
    <w:name w:val="Title"/>
    <w:basedOn w:val="a"/>
    <w:next w:val="a0"/>
    <w:link w:val="af0"/>
    <w:rsid w:val="000756AA"/>
    <w:pPr>
      <w:keepNext/>
      <w:suppressAutoHyphens/>
      <w:spacing w:before="240" w:after="120" w:line="240" w:lineRule="auto"/>
    </w:pPr>
    <w:rPr>
      <w:rFonts w:ascii="Arial" w:eastAsia="Microsoft YaHei" w:hAnsi="Arial" w:cs="Arial Unicode MS"/>
      <w:sz w:val="28"/>
      <w:szCs w:val="28"/>
      <w:lang w:eastAsia="ar-SA"/>
    </w:rPr>
  </w:style>
  <w:style w:type="character" w:customStyle="1" w:styleId="af0">
    <w:name w:val="Название Знак"/>
    <w:basedOn w:val="a1"/>
    <w:link w:val="af"/>
    <w:rsid w:val="000756AA"/>
    <w:rPr>
      <w:rFonts w:ascii="Arial" w:eastAsia="Microsoft YaHei" w:hAnsi="Arial" w:cs="Arial Unicode MS"/>
      <w:sz w:val="28"/>
      <w:szCs w:val="28"/>
      <w:lang w:eastAsia="ar-SA"/>
    </w:rPr>
  </w:style>
  <w:style w:type="paragraph" w:styleId="af1">
    <w:name w:val="List"/>
    <w:basedOn w:val="a0"/>
    <w:rsid w:val="000756AA"/>
    <w:pPr>
      <w:widowControl/>
      <w:suppressAutoHyphens/>
      <w:autoSpaceDE/>
      <w:autoSpaceDN/>
      <w:spacing w:after="120"/>
    </w:pPr>
    <w:rPr>
      <w:rFonts w:cs="Arial Unicode MS"/>
      <w:lang w:eastAsia="ar-SA"/>
    </w:rPr>
  </w:style>
  <w:style w:type="paragraph" w:customStyle="1" w:styleId="14">
    <w:name w:val="Название1"/>
    <w:basedOn w:val="a"/>
    <w:rsid w:val="000756A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 Unicode MS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0756AA"/>
    <w:pPr>
      <w:suppressLineNumbers/>
      <w:suppressAutoHyphens/>
      <w:spacing w:after="0" w:line="240" w:lineRule="auto"/>
    </w:pPr>
    <w:rPr>
      <w:rFonts w:ascii="Times New Roman" w:eastAsia="Times New Roman" w:hAnsi="Times New Roman" w:cs="Arial Unicode MS"/>
      <w:sz w:val="24"/>
      <w:szCs w:val="24"/>
      <w:lang w:eastAsia="ar-SA"/>
    </w:rPr>
  </w:style>
  <w:style w:type="paragraph" w:customStyle="1" w:styleId="Default">
    <w:name w:val="Default"/>
    <w:rsid w:val="000756AA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af2">
    <w:name w:val="header"/>
    <w:basedOn w:val="a"/>
    <w:link w:val="af3"/>
    <w:rsid w:val="000756AA"/>
    <w:pPr>
      <w:suppressLineNumbers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Верхний колонтитул Знак"/>
    <w:basedOn w:val="a1"/>
    <w:link w:val="af2"/>
    <w:rsid w:val="000756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0756AA"/>
    <w:pPr>
      <w:suppressAutoHyphens/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footer"/>
    <w:basedOn w:val="a"/>
    <w:link w:val="16"/>
    <w:uiPriority w:val="99"/>
    <w:rsid w:val="000756AA"/>
    <w:pPr>
      <w:suppressLineNumbers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6">
    <w:name w:val="Нижний колонтитул Знак1"/>
    <w:basedOn w:val="a1"/>
    <w:link w:val="af4"/>
    <w:uiPriority w:val="99"/>
    <w:rsid w:val="000756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7">
    <w:name w:val="Текст выноски1"/>
    <w:basedOn w:val="a"/>
    <w:rsid w:val="000756AA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8">
    <w:name w:val="Обычный (веб)1"/>
    <w:basedOn w:val="a"/>
    <w:rsid w:val="000756AA"/>
    <w:pPr>
      <w:suppressAutoHyphens/>
      <w:spacing w:before="280" w:after="280" w:line="240" w:lineRule="auto"/>
    </w:pPr>
    <w:rPr>
      <w:rFonts w:ascii="Arial CYR" w:eastAsia="Times New Roman" w:hAnsi="Arial CYR" w:cs="Arial CYR"/>
      <w:sz w:val="20"/>
      <w:szCs w:val="20"/>
      <w:lang w:eastAsia="ar-SA"/>
    </w:rPr>
  </w:style>
  <w:style w:type="paragraph" w:customStyle="1" w:styleId="19">
    <w:name w:val="Текст сноски1"/>
    <w:basedOn w:val="a"/>
    <w:rsid w:val="000756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customStyle="1" w:styleId="211">
    <w:name w:val="Основной текст 21"/>
    <w:basedOn w:val="a"/>
    <w:rsid w:val="000756AA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ConsPlusNormal">
    <w:name w:val="ConsPlusNormal"/>
    <w:rsid w:val="000756AA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a">
    <w:name w:val="Абзац списка1"/>
    <w:basedOn w:val="a"/>
    <w:rsid w:val="000756A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5">
    <w:name w:val="Содержимое таблицы"/>
    <w:basedOn w:val="a"/>
    <w:rsid w:val="000756A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6">
    <w:name w:val="Balloon Text"/>
    <w:basedOn w:val="a"/>
    <w:link w:val="1b"/>
    <w:uiPriority w:val="99"/>
    <w:semiHidden/>
    <w:unhideWhenUsed/>
    <w:rsid w:val="000756AA"/>
    <w:pPr>
      <w:suppressAutoHyphens/>
      <w:spacing w:after="0" w:line="240" w:lineRule="auto"/>
    </w:pPr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1b">
    <w:name w:val="Текст выноски Знак1"/>
    <w:basedOn w:val="a1"/>
    <w:link w:val="af6"/>
    <w:uiPriority w:val="99"/>
    <w:semiHidden/>
    <w:rsid w:val="000756AA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1c">
    <w:name w:val="Текст1"/>
    <w:basedOn w:val="a"/>
    <w:rsid w:val="000756AA"/>
    <w:pPr>
      <w:widowControl w:val="0"/>
      <w:suppressAutoHyphens/>
      <w:spacing w:after="0" w:line="240" w:lineRule="auto"/>
    </w:pPr>
    <w:rPr>
      <w:rFonts w:ascii="Courier New" w:eastAsia="Lucida Sans Unicode" w:hAnsi="Courier New" w:cs="Tahoma"/>
      <w:color w:val="000000"/>
      <w:sz w:val="20"/>
      <w:szCs w:val="24"/>
      <w:lang w:val="en-US" w:eastAsia="en-US" w:bidi="en-US"/>
    </w:rPr>
  </w:style>
  <w:style w:type="paragraph" w:styleId="af7">
    <w:name w:val="Subtitle"/>
    <w:basedOn w:val="a"/>
    <w:next w:val="a"/>
    <w:link w:val="af8"/>
    <w:uiPriority w:val="11"/>
    <w:qFormat/>
    <w:rsid w:val="000756AA"/>
    <w:pPr>
      <w:numPr>
        <w:ilvl w:val="1"/>
      </w:numPr>
      <w:suppressAutoHyphens/>
      <w:spacing w:after="160" w:line="240" w:lineRule="auto"/>
    </w:pPr>
    <w:rPr>
      <w:color w:val="5A5A5A" w:themeColor="text1" w:themeTint="A5"/>
      <w:spacing w:val="15"/>
      <w:lang w:eastAsia="ar-SA"/>
    </w:rPr>
  </w:style>
  <w:style w:type="character" w:customStyle="1" w:styleId="af8">
    <w:name w:val="Подзаголовок Знак"/>
    <w:basedOn w:val="a1"/>
    <w:link w:val="af7"/>
    <w:uiPriority w:val="11"/>
    <w:rsid w:val="000756AA"/>
    <w:rPr>
      <w:color w:val="5A5A5A" w:themeColor="text1" w:themeTint="A5"/>
      <w:spacing w:val="15"/>
      <w:lang w:eastAsia="ar-SA"/>
    </w:rPr>
  </w:style>
  <w:style w:type="paragraph" w:styleId="af9">
    <w:name w:val="Normal (Web)"/>
    <w:basedOn w:val="a"/>
    <w:uiPriority w:val="99"/>
    <w:unhideWhenUsed/>
    <w:rsid w:val="00DC2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(2)_"/>
    <w:link w:val="23"/>
    <w:locked/>
    <w:rsid w:val="003472F5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qFormat/>
    <w:rsid w:val="003472F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z w:val="26"/>
      <w:szCs w:val="26"/>
    </w:rPr>
  </w:style>
  <w:style w:type="paragraph" w:styleId="24">
    <w:name w:val="toc 2"/>
    <w:basedOn w:val="a"/>
    <w:uiPriority w:val="1"/>
    <w:qFormat/>
    <w:rsid w:val="00556497"/>
    <w:pPr>
      <w:widowControl w:val="0"/>
      <w:autoSpaceDE w:val="0"/>
      <w:autoSpaceDN w:val="0"/>
      <w:spacing w:before="124" w:after="0" w:line="240" w:lineRule="auto"/>
      <w:ind w:left="686" w:hanging="353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a">
    <w:name w:val="Без интервала Знак"/>
    <w:link w:val="afb"/>
    <w:uiPriority w:val="1"/>
    <w:locked/>
    <w:rsid w:val="001F7B6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b">
    <w:name w:val="No Spacing"/>
    <w:link w:val="afa"/>
    <w:uiPriority w:val="1"/>
    <w:qFormat/>
    <w:rsid w:val="001F7B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d">
    <w:name w:val="Текст сноски Знак1"/>
    <w:basedOn w:val="a1"/>
    <w:uiPriority w:val="99"/>
    <w:semiHidden/>
    <w:rsid w:val="00971CCB"/>
    <w:rPr>
      <w:sz w:val="20"/>
      <w:szCs w:val="20"/>
    </w:rPr>
  </w:style>
  <w:style w:type="character" w:styleId="afc">
    <w:name w:val="footnote reference"/>
    <w:uiPriority w:val="99"/>
    <w:rsid w:val="00971CCB"/>
    <w:rPr>
      <w:rFonts w:cs="Times New Roman"/>
      <w:vertAlign w:val="superscript"/>
    </w:rPr>
  </w:style>
  <w:style w:type="character" w:customStyle="1" w:styleId="c3">
    <w:name w:val="c3"/>
    <w:basedOn w:val="a1"/>
    <w:uiPriority w:val="99"/>
    <w:rsid w:val="00971CCB"/>
  </w:style>
  <w:style w:type="paragraph" w:customStyle="1" w:styleId="msonormal0">
    <w:name w:val="msonormal"/>
    <w:basedOn w:val="a"/>
    <w:uiPriority w:val="99"/>
    <w:rsid w:val="00971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e">
    <w:name w:val="toc 1"/>
    <w:basedOn w:val="a"/>
    <w:next w:val="a"/>
    <w:autoRedefine/>
    <w:uiPriority w:val="39"/>
    <w:unhideWhenUsed/>
    <w:rsid w:val="00971CCB"/>
    <w:pPr>
      <w:spacing w:after="100" w:line="256" w:lineRule="auto"/>
    </w:pPr>
    <w:rPr>
      <w:lang w:eastAsia="en-US"/>
    </w:rPr>
  </w:style>
  <w:style w:type="paragraph" w:styleId="afd">
    <w:name w:val="TOC Heading"/>
    <w:basedOn w:val="1"/>
    <w:next w:val="a"/>
    <w:uiPriority w:val="39"/>
    <w:unhideWhenUsed/>
    <w:qFormat/>
    <w:rsid w:val="00971CCB"/>
    <w:pPr>
      <w:spacing w:before="240" w:line="256" w:lineRule="auto"/>
      <w:outlineLvl w:val="9"/>
    </w:pPr>
    <w:rPr>
      <w:b w:val="0"/>
      <w:bCs w:val="0"/>
      <w:sz w:val="32"/>
      <w:szCs w:val="32"/>
    </w:rPr>
  </w:style>
  <w:style w:type="character" w:customStyle="1" w:styleId="c0">
    <w:name w:val="c0"/>
    <w:basedOn w:val="a1"/>
    <w:rsid w:val="00971CCB"/>
  </w:style>
  <w:style w:type="table" w:customStyle="1" w:styleId="4">
    <w:name w:val="Сетка таблицы4"/>
    <w:basedOn w:val="a2"/>
    <w:uiPriority w:val="39"/>
    <w:rsid w:val="00971CC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uiPriority w:val="99"/>
    <w:rsid w:val="00971CCB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qFormat/>
    <w:rsid w:val="00971CCB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e">
    <w:name w:val="FollowedHyperlink"/>
    <w:basedOn w:val="a1"/>
    <w:uiPriority w:val="99"/>
    <w:semiHidden/>
    <w:unhideWhenUsed/>
    <w:rsid w:val="00A871F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1004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1459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ct.ed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3039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fcior.edu.ru/catalog/meta/4/mc/discipline%20OO/mi/6/p/page.html" TargetMode="External"/><Relationship Id="rId10" Type="http://schemas.openxmlformats.org/officeDocument/2006/relationships/hyperlink" Target="https://urait.ru/bcode/530644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urait.ru/bcode/5181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A8C7E-45B8-403D-8284-932731C23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7779</Words>
  <Characters>44346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ITLife</cp:lastModifiedBy>
  <cp:revision>6</cp:revision>
  <dcterms:created xsi:type="dcterms:W3CDTF">2026-06-26T04:20:00Z</dcterms:created>
  <dcterms:modified xsi:type="dcterms:W3CDTF">2026-07-06T07:30:00Z</dcterms:modified>
</cp:coreProperties>
</file>